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E51D" w14:textId="77777777" w:rsidR="00247F60" w:rsidRDefault="00247F60">
      <w:pPr>
        <w:spacing w:before="22"/>
        <w:ind w:left="112"/>
        <w:rPr>
          <w:rFonts w:ascii="Calibri" w:hAnsi="Calibri" w:cs="Calibri"/>
          <w:sz w:val="22"/>
          <w:szCs w:val="22"/>
        </w:rPr>
      </w:pPr>
    </w:p>
    <w:p w14:paraId="64A7A9F0" w14:textId="44CC441E" w:rsidR="00247F60" w:rsidRDefault="00247F60">
      <w:pPr>
        <w:spacing w:before="22"/>
        <w:ind w:left="11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Mallory Leal</w:t>
      </w:r>
    </w:p>
    <w:p w14:paraId="6B5E0E29" w14:textId="256D0024" w:rsidR="00247F60" w:rsidRDefault="00247F60">
      <w:pPr>
        <w:spacing w:before="22"/>
        <w:ind w:left="11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mallory@gmail.com</w:t>
      </w:r>
    </w:p>
    <w:p w14:paraId="44EF78C5" w14:textId="77777777" w:rsidR="00247F60" w:rsidRDefault="00247F60">
      <w:pPr>
        <w:ind w:left="112"/>
        <w:rPr>
          <w:w w:val="127"/>
        </w:rPr>
      </w:pPr>
    </w:p>
    <w:p w14:paraId="354F7871" w14:textId="77777777" w:rsidR="00247F60" w:rsidRDefault="00247F60">
      <w:pPr>
        <w:ind w:left="112"/>
        <w:rPr>
          <w:w w:val="127"/>
        </w:rPr>
      </w:pPr>
    </w:p>
    <w:p w14:paraId="2BA500B0" w14:textId="31F8EAAB" w:rsidR="0021754A" w:rsidRDefault="00247F60">
      <w:pPr>
        <w:ind w:left="112"/>
      </w:pPr>
      <w:r>
        <w:rPr>
          <w:w w:val="123"/>
        </w:rPr>
        <w:t xml:space="preserve">Education             </w:t>
      </w:r>
      <w:r>
        <w:rPr>
          <w:spacing w:val="7"/>
          <w:w w:val="123"/>
        </w:rPr>
        <w:t xml:space="preserve"> </w:t>
      </w:r>
      <w:r>
        <w:rPr>
          <w:w w:val="123"/>
        </w:rPr>
        <w:t>Cornell</w:t>
      </w:r>
      <w:r>
        <w:rPr>
          <w:spacing w:val="10"/>
          <w:w w:val="123"/>
        </w:rPr>
        <w:t xml:space="preserve"> </w:t>
      </w:r>
      <w:r>
        <w:rPr>
          <w:w w:val="123"/>
        </w:rPr>
        <w:t>Uni</w:t>
      </w:r>
      <w:r>
        <w:rPr>
          <w:spacing w:val="-7"/>
          <w:w w:val="123"/>
        </w:rPr>
        <w:t>v</w:t>
      </w:r>
      <w:r>
        <w:rPr>
          <w:w w:val="123"/>
        </w:rPr>
        <w:t>ersi</w:t>
      </w:r>
      <w:r>
        <w:rPr>
          <w:spacing w:val="-7"/>
          <w:w w:val="123"/>
        </w:rPr>
        <w:t>t</w:t>
      </w:r>
      <w:r>
        <w:rPr>
          <w:w w:val="123"/>
        </w:rPr>
        <w:t>y</w:t>
      </w:r>
      <w:r>
        <w:rPr>
          <w:w w:val="123"/>
        </w:rPr>
        <w:t xml:space="preserve">                                                                                     </w:t>
      </w:r>
      <w:r>
        <w:rPr>
          <w:spacing w:val="37"/>
          <w:w w:val="123"/>
        </w:rPr>
        <w:t xml:space="preserve"> </w:t>
      </w:r>
      <w:r>
        <w:t>2005</w:t>
      </w:r>
      <w:r>
        <w:rPr>
          <w:spacing w:val="12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2010</w:t>
      </w:r>
    </w:p>
    <w:p w14:paraId="74181E0D" w14:textId="77777777" w:rsidR="0021754A" w:rsidRDefault="00247F60">
      <w:pPr>
        <w:spacing w:before="9"/>
        <w:ind w:left="1984"/>
      </w:pPr>
      <w:r>
        <w:t xml:space="preserve">Ph.D. </w:t>
      </w:r>
      <w:r>
        <w:rPr>
          <w:spacing w:val="17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rPr>
          <w:w w:val="105"/>
        </w:rPr>
        <w:t>Computer</w:t>
      </w:r>
      <w:r>
        <w:rPr>
          <w:spacing w:val="46"/>
          <w:w w:val="105"/>
        </w:rPr>
        <w:t xml:space="preserve"> </w:t>
      </w:r>
      <w:r>
        <w:rPr>
          <w:w w:val="105"/>
        </w:rPr>
        <w:t>Science</w:t>
      </w:r>
    </w:p>
    <w:p w14:paraId="5C45C8D0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7C35C992" w14:textId="77777777" w:rsidR="0021754A" w:rsidRDefault="00247F60">
      <w:pPr>
        <w:ind w:left="1984"/>
      </w:pPr>
      <w:r>
        <w:rPr>
          <w:w w:val="124"/>
        </w:rPr>
        <w:t>Uni</w:t>
      </w:r>
      <w:r>
        <w:rPr>
          <w:spacing w:val="-7"/>
          <w:w w:val="124"/>
        </w:rPr>
        <w:t>v</w:t>
      </w:r>
      <w:r>
        <w:rPr>
          <w:w w:val="124"/>
        </w:rPr>
        <w:t>ersi</w:t>
      </w:r>
      <w:r>
        <w:rPr>
          <w:spacing w:val="-7"/>
          <w:w w:val="124"/>
        </w:rPr>
        <w:t>t</w:t>
      </w:r>
      <w:r>
        <w:rPr>
          <w:w w:val="124"/>
        </w:rPr>
        <w:t>y</w:t>
      </w:r>
      <w:r>
        <w:rPr>
          <w:spacing w:val="11"/>
          <w:w w:val="124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rPr>
          <w:w w:val="125"/>
        </w:rPr>
        <w:t>Illinois</w:t>
      </w:r>
      <w:r>
        <w:rPr>
          <w:spacing w:val="-30"/>
          <w:w w:val="125"/>
        </w:rPr>
        <w:t xml:space="preserve"> </w:t>
      </w:r>
      <w:r>
        <w:rPr>
          <w:w w:val="125"/>
        </w:rPr>
        <w:t>at</w:t>
      </w:r>
      <w:r>
        <w:rPr>
          <w:spacing w:val="30"/>
          <w:w w:val="125"/>
        </w:rPr>
        <w:t xml:space="preserve"> </w:t>
      </w:r>
      <w:r>
        <w:rPr>
          <w:w w:val="125"/>
        </w:rPr>
        <w:t>Urbana-Champaign</w:t>
      </w:r>
      <w:r>
        <w:rPr>
          <w:w w:val="125"/>
        </w:rPr>
        <w:t xml:space="preserve">                                              </w:t>
      </w:r>
      <w:r>
        <w:rPr>
          <w:spacing w:val="28"/>
          <w:w w:val="125"/>
        </w:rPr>
        <w:t xml:space="preserve"> </w:t>
      </w:r>
      <w:r>
        <w:t>2001</w:t>
      </w:r>
      <w:r>
        <w:rPr>
          <w:spacing w:val="8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2005</w:t>
      </w:r>
    </w:p>
    <w:p w14:paraId="3682E977" w14:textId="77777777" w:rsidR="0021754A" w:rsidRDefault="00247F60">
      <w:pPr>
        <w:spacing w:before="9"/>
        <w:ind w:left="1984"/>
      </w:pPr>
      <w:r>
        <w:t>Ba</w:t>
      </w:r>
      <w:r>
        <w:rPr>
          <w:spacing w:val="-5"/>
        </w:rPr>
        <w:t>c</w:t>
      </w:r>
      <w:r>
        <w:t xml:space="preserve">helor </w:t>
      </w:r>
      <w:r>
        <w:rPr>
          <w:spacing w:val="4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Science</w:t>
      </w:r>
      <w:r>
        <w:rPr>
          <w:spacing w:val="21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rPr>
          <w:w w:val="109"/>
        </w:rPr>
        <w:t>Computer</w:t>
      </w:r>
      <w:r>
        <w:rPr>
          <w:spacing w:val="10"/>
          <w:w w:val="109"/>
        </w:rPr>
        <w:t xml:space="preserve"> </w:t>
      </w:r>
      <w:r>
        <w:t xml:space="preserve">Science                                      </w:t>
      </w:r>
      <w:r>
        <w:rPr>
          <w:spacing w:val="43"/>
        </w:rPr>
        <w:t xml:space="preserve"> </w:t>
      </w:r>
      <w:r>
        <w:rPr>
          <w:w w:val="111"/>
        </w:rPr>
        <w:t>Graduated</w:t>
      </w:r>
      <w:r>
        <w:rPr>
          <w:spacing w:val="9"/>
          <w:w w:val="111"/>
        </w:rPr>
        <w:t xml:space="preserve"> </w:t>
      </w:r>
      <w:r>
        <w:t>with</w:t>
      </w:r>
      <w:r>
        <w:rPr>
          <w:spacing w:val="43"/>
        </w:rPr>
        <w:t xml:space="preserve"> </w:t>
      </w:r>
      <w:r>
        <w:t xml:space="preserve">Highest </w:t>
      </w:r>
      <w:r>
        <w:rPr>
          <w:spacing w:val="2"/>
        </w:rPr>
        <w:t xml:space="preserve"> </w:t>
      </w:r>
      <w:r>
        <w:rPr>
          <w:w w:val="104"/>
        </w:rPr>
        <w:t>Honors</w:t>
      </w:r>
    </w:p>
    <w:p w14:paraId="574344C8" w14:textId="77777777" w:rsidR="0021754A" w:rsidRDefault="0021754A">
      <w:pPr>
        <w:spacing w:before="9" w:line="100" w:lineRule="exact"/>
        <w:rPr>
          <w:sz w:val="10"/>
          <w:szCs w:val="10"/>
        </w:rPr>
      </w:pPr>
    </w:p>
    <w:p w14:paraId="4AB2A298" w14:textId="77777777" w:rsidR="0021754A" w:rsidRDefault="0021754A">
      <w:pPr>
        <w:spacing w:line="200" w:lineRule="exact"/>
      </w:pPr>
    </w:p>
    <w:p w14:paraId="42147750" w14:textId="77777777" w:rsidR="0021754A" w:rsidRDefault="00247F60">
      <w:pPr>
        <w:spacing w:line="249" w:lineRule="auto"/>
        <w:ind w:left="1984" w:right="73" w:hanging="1872"/>
        <w:jc w:val="both"/>
      </w:pPr>
      <w:r>
        <w:rPr>
          <w:spacing w:val="-23"/>
          <w:w w:val="122"/>
        </w:rPr>
        <w:t>W</w:t>
      </w:r>
      <w:r>
        <w:rPr>
          <w:w w:val="122"/>
        </w:rPr>
        <w:t>ork</w:t>
      </w:r>
      <w:r>
        <w:rPr>
          <w:spacing w:val="28"/>
          <w:w w:val="122"/>
        </w:rPr>
        <w:t xml:space="preserve"> </w:t>
      </w:r>
      <w:r>
        <w:rPr>
          <w:w w:val="122"/>
        </w:rPr>
        <w:t>Ex</w:t>
      </w:r>
      <w:r>
        <w:rPr>
          <w:spacing w:val="9"/>
          <w:w w:val="122"/>
        </w:rPr>
        <w:t>p</w:t>
      </w:r>
      <w:r>
        <w:rPr>
          <w:w w:val="122"/>
        </w:rPr>
        <w:t xml:space="preserve">erience </w:t>
      </w:r>
      <w:r>
        <w:rPr>
          <w:spacing w:val="16"/>
          <w:w w:val="122"/>
        </w:rPr>
        <w:t xml:space="preserve"> </w:t>
      </w:r>
      <w:r>
        <w:rPr>
          <w:w w:val="122"/>
        </w:rPr>
        <w:t>Carnegie</w:t>
      </w:r>
      <w:r>
        <w:rPr>
          <w:spacing w:val="16"/>
          <w:w w:val="122"/>
        </w:rPr>
        <w:t xml:space="preserve"> </w:t>
      </w:r>
      <w:r>
        <w:rPr>
          <w:w w:val="122"/>
        </w:rPr>
        <w:t>Mellon</w:t>
      </w:r>
      <w:r>
        <w:rPr>
          <w:spacing w:val="-1"/>
          <w:w w:val="122"/>
        </w:rPr>
        <w:t xml:space="preserve"> </w:t>
      </w:r>
      <w:r>
        <w:rPr>
          <w:w w:val="122"/>
        </w:rPr>
        <w:t>Uni</w:t>
      </w:r>
      <w:r>
        <w:rPr>
          <w:spacing w:val="-7"/>
          <w:w w:val="122"/>
        </w:rPr>
        <w:t>v</w:t>
      </w:r>
      <w:r>
        <w:rPr>
          <w:w w:val="122"/>
        </w:rPr>
        <w:t>ersi</w:t>
      </w:r>
      <w:r>
        <w:rPr>
          <w:spacing w:val="-7"/>
          <w:w w:val="122"/>
        </w:rPr>
        <w:t>t</w:t>
      </w:r>
      <w:r>
        <w:rPr>
          <w:w w:val="122"/>
        </w:rPr>
        <w:t>y</w:t>
      </w:r>
      <w:r>
        <w:rPr>
          <w:w w:val="122"/>
        </w:rPr>
        <w:t xml:space="preserve">                                                          </w:t>
      </w:r>
      <w:r>
        <w:rPr>
          <w:spacing w:val="58"/>
          <w:w w:val="122"/>
        </w:rPr>
        <w:t xml:space="preserve"> </w:t>
      </w:r>
      <w:r>
        <w:rPr>
          <w:spacing w:val="-5"/>
          <w:w w:val="109"/>
        </w:rPr>
        <w:t>P</w:t>
      </w:r>
      <w:r>
        <w:rPr>
          <w:w w:val="109"/>
        </w:rPr>
        <w:t>ostd</w:t>
      </w:r>
      <w:r>
        <w:rPr>
          <w:spacing w:val="7"/>
          <w:w w:val="109"/>
        </w:rPr>
        <w:t>o</w:t>
      </w:r>
      <w:r>
        <w:rPr>
          <w:w w:val="109"/>
        </w:rPr>
        <w:t>ctoral</w:t>
      </w:r>
      <w:r>
        <w:rPr>
          <w:spacing w:val="17"/>
          <w:w w:val="109"/>
        </w:rPr>
        <w:t xml:space="preserve"> </w:t>
      </w:r>
      <w:r>
        <w:rPr>
          <w:w w:val="102"/>
        </w:rPr>
        <w:t>Scie</w:t>
      </w:r>
      <w:r>
        <w:rPr>
          <w:spacing w:val="-5"/>
          <w:w w:val="102"/>
        </w:rPr>
        <w:t>n</w:t>
      </w:r>
      <w:r>
        <w:rPr>
          <w:w w:val="118"/>
        </w:rPr>
        <w:t xml:space="preserve">tist </w:t>
      </w:r>
      <w:r>
        <w:rPr>
          <w:w w:val="113"/>
        </w:rPr>
        <w:t xml:space="preserve">Pittsburgh, </w:t>
      </w:r>
      <w:r>
        <w:rPr>
          <w:spacing w:val="-16"/>
        </w:rPr>
        <w:t>P</w:t>
      </w:r>
      <w:r>
        <w:t>A</w:t>
      </w:r>
      <w:r>
        <w:t xml:space="preserve">                                                                                                                 </w:t>
      </w:r>
      <w:r>
        <w:rPr>
          <w:spacing w:val="23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w w:val="108"/>
        </w:rPr>
        <w:t>Prese</w:t>
      </w:r>
      <w:r>
        <w:rPr>
          <w:spacing w:val="-5"/>
          <w:w w:val="108"/>
        </w:rPr>
        <w:t>n</w:t>
      </w:r>
      <w:r>
        <w:rPr>
          <w:w w:val="139"/>
        </w:rPr>
        <w:t xml:space="preserve">t </w:t>
      </w:r>
      <w:r>
        <w:t>De</w:t>
      </w:r>
      <w:r>
        <w:rPr>
          <w:spacing w:val="-5"/>
        </w:rPr>
        <w:t>v</w:t>
      </w:r>
      <w:r>
        <w:t>elo</w:t>
      </w:r>
      <w:r>
        <w:rPr>
          <w:spacing w:val="6"/>
        </w:rPr>
        <w:t>p</w:t>
      </w:r>
      <w:r>
        <w:t xml:space="preserve">ed </w:t>
      </w:r>
      <w:r>
        <w:rPr>
          <w:spacing w:val="22"/>
        </w:rPr>
        <w:t xml:space="preserve"> </w:t>
      </w:r>
      <w:r>
        <w:t xml:space="preserve">new </w:t>
      </w:r>
      <w:r>
        <w:rPr>
          <w:spacing w:val="2"/>
        </w:rPr>
        <w:t xml:space="preserve"> </w:t>
      </w:r>
      <w:r>
        <w:t xml:space="preserve">online </w:t>
      </w:r>
      <w:r>
        <w:rPr>
          <w:spacing w:val="15"/>
        </w:rPr>
        <w:t xml:space="preserve"> </w:t>
      </w:r>
      <w:r>
        <w:t xml:space="preserve">learning </w:t>
      </w:r>
      <w:r>
        <w:rPr>
          <w:spacing w:val="35"/>
        </w:rPr>
        <w:t xml:space="preserve"> </w:t>
      </w:r>
      <w:r>
        <w:t>te</w:t>
      </w:r>
      <w:r>
        <w:rPr>
          <w:spacing w:val="-5"/>
        </w:rPr>
        <w:t>c</w:t>
      </w:r>
      <w:r>
        <w:t xml:space="preserve">hniques;  </w:t>
      </w:r>
      <w:r>
        <w:rPr>
          <w:spacing w:val="15"/>
        </w:rPr>
        <w:t xml:space="preserve"> </w:t>
      </w:r>
      <w:r>
        <w:rPr>
          <w:spacing w:val="-5"/>
        </w:rPr>
        <w:t>w</w:t>
      </w:r>
      <w:r>
        <w:t>or</w:t>
      </w:r>
      <w:r>
        <w:rPr>
          <w:spacing w:val="-5"/>
        </w:rPr>
        <w:t>k</w:t>
      </w:r>
      <w:r>
        <w:t xml:space="preserve">ed </w:t>
      </w:r>
      <w:r>
        <w:rPr>
          <w:spacing w:val="17"/>
        </w:rPr>
        <w:t xml:space="preserve"> </w:t>
      </w:r>
      <w:r>
        <w:t xml:space="preserve">on </w:t>
      </w:r>
      <w:r>
        <w:rPr>
          <w:spacing w:val="5"/>
        </w:rPr>
        <w:t xml:space="preserve"> </w:t>
      </w:r>
      <w:r>
        <w:rPr>
          <w:w w:val="104"/>
        </w:rPr>
        <w:t>depl</w:t>
      </w:r>
      <w:r>
        <w:rPr>
          <w:spacing w:val="-5"/>
          <w:w w:val="104"/>
        </w:rPr>
        <w:t>o</w:t>
      </w:r>
      <w:r>
        <w:rPr>
          <w:w w:val="105"/>
        </w:rPr>
        <w:t>yme</w:t>
      </w:r>
      <w:r>
        <w:rPr>
          <w:spacing w:val="-5"/>
          <w:w w:val="105"/>
        </w:rPr>
        <w:t>n</w:t>
      </w:r>
      <w:r>
        <w:rPr>
          <w:w w:val="139"/>
        </w:rPr>
        <w:t>t</w:t>
      </w:r>
      <w:r>
        <w:rPr>
          <w:spacing w:val="44"/>
          <w:w w:val="139"/>
        </w:rPr>
        <w:t xml:space="preserve"> </w:t>
      </w:r>
      <w:r>
        <w:t xml:space="preserve">algorithms  </w:t>
      </w:r>
      <w:r>
        <w:rPr>
          <w:spacing w:val="5"/>
        </w:rPr>
        <w:t xml:space="preserve"> </w:t>
      </w:r>
      <w:r>
        <w:t xml:space="preserve">for  </w:t>
      </w:r>
      <w:r>
        <w:rPr>
          <w:w w:val="108"/>
        </w:rPr>
        <w:t>a</w:t>
      </w:r>
      <w:r>
        <w:rPr>
          <w:spacing w:val="-6"/>
          <w:w w:val="108"/>
        </w:rPr>
        <w:t>m</w:t>
      </w:r>
      <w:r>
        <w:rPr>
          <w:w w:val="106"/>
        </w:rPr>
        <w:t xml:space="preserve">bulance </w:t>
      </w:r>
      <w:r>
        <w:rPr>
          <w:w w:val="104"/>
        </w:rPr>
        <w:t>depl</w:t>
      </w:r>
      <w:r>
        <w:rPr>
          <w:spacing w:val="-5"/>
          <w:w w:val="104"/>
        </w:rPr>
        <w:t>o</w:t>
      </w:r>
      <w:r>
        <w:rPr>
          <w:w w:val="105"/>
        </w:rPr>
        <w:t>yme</w:t>
      </w:r>
      <w:r>
        <w:rPr>
          <w:spacing w:val="-5"/>
          <w:w w:val="105"/>
        </w:rPr>
        <w:t>n</w:t>
      </w:r>
      <w:r>
        <w:rPr>
          <w:w w:val="125"/>
        </w:rPr>
        <w:t>t.</w:t>
      </w:r>
    </w:p>
    <w:p w14:paraId="26320697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6833901E" w14:textId="77777777" w:rsidR="0021754A" w:rsidRDefault="00247F60">
      <w:pPr>
        <w:ind w:left="1984"/>
      </w:pPr>
      <w:r>
        <w:rPr>
          <w:w w:val="120"/>
        </w:rPr>
        <w:t>G</w:t>
      </w:r>
      <w:r>
        <w:rPr>
          <w:spacing w:val="7"/>
          <w:w w:val="120"/>
        </w:rPr>
        <w:t>o</w:t>
      </w:r>
      <w:r>
        <w:rPr>
          <w:w w:val="120"/>
        </w:rPr>
        <w:t>ogle,</w:t>
      </w:r>
      <w:r>
        <w:rPr>
          <w:spacing w:val="3"/>
          <w:w w:val="120"/>
        </w:rPr>
        <w:t xml:space="preserve"> </w:t>
      </w:r>
      <w:r>
        <w:rPr>
          <w:w w:val="120"/>
        </w:rPr>
        <w:t xml:space="preserve">Inc.                                                                        </w:t>
      </w:r>
      <w:r>
        <w:rPr>
          <w:spacing w:val="40"/>
          <w:w w:val="120"/>
        </w:rPr>
        <w:t xml:space="preserve"> </w:t>
      </w:r>
      <w:r>
        <w:t>Sear</w:t>
      </w:r>
      <w:r>
        <w:rPr>
          <w:spacing w:val="-5"/>
        </w:rPr>
        <w:t>c</w:t>
      </w:r>
      <w:r>
        <w:t>h</w:t>
      </w:r>
      <w:r>
        <w:rPr>
          <w:spacing w:val="45"/>
        </w:rPr>
        <w:t xml:space="preserve"> </w:t>
      </w:r>
      <w:r>
        <w:t>Quali</w:t>
      </w:r>
      <w:r>
        <w:rPr>
          <w:spacing w:val="-5"/>
        </w:rPr>
        <w:t>t</w:t>
      </w:r>
      <w:r>
        <w:t xml:space="preserve">y </w:t>
      </w:r>
      <w:r>
        <w:rPr>
          <w:spacing w:val="24"/>
        </w:rPr>
        <w:t xml:space="preserve"> </w:t>
      </w:r>
      <w:r>
        <w:t>Analysis</w:t>
      </w:r>
      <w:r>
        <w:rPr>
          <w:spacing w:val="45"/>
        </w:rPr>
        <w:t xml:space="preserve"> </w:t>
      </w:r>
      <w:r>
        <w:rPr>
          <w:w w:val="109"/>
        </w:rPr>
        <w:t>I</w:t>
      </w:r>
      <w:r>
        <w:rPr>
          <w:spacing w:val="-5"/>
          <w:w w:val="109"/>
        </w:rPr>
        <w:t>n</w:t>
      </w:r>
      <w:r>
        <w:rPr>
          <w:w w:val="114"/>
        </w:rPr>
        <w:t>tern</w:t>
      </w:r>
    </w:p>
    <w:p w14:paraId="1D2CB0C2" w14:textId="77777777" w:rsidR="0021754A" w:rsidRDefault="00247F60">
      <w:pPr>
        <w:spacing w:before="9"/>
        <w:ind w:left="1984"/>
      </w:pPr>
      <w:r>
        <w:rPr>
          <w:w w:val="108"/>
        </w:rPr>
        <w:t>Mou</w:t>
      </w:r>
      <w:r>
        <w:rPr>
          <w:spacing w:val="-5"/>
          <w:w w:val="108"/>
        </w:rPr>
        <w:t>n</w:t>
      </w:r>
      <w:r>
        <w:rPr>
          <w:w w:val="108"/>
        </w:rPr>
        <w:t>tain</w:t>
      </w:r>
      <w:r>
        <w:rPr>
          <w:spacing w:val="17"/>
          <w:w w:val="108"/>
        </w:rPr>
        <w:t xml:space="preserve"> </w:t>
      </w:r>
      <w:r>
        <w:t>View,</w:t>
      </w:r>
      <w:r>
        <w:rPr>
          <w:spacing w:val="22"/>
        </w:rPr>
        <w:t xml:space="preserve"> </w:t>
      </w:r>
      <w:r>
        <w:t>CA</w:t>
      </w:r>
      <w:r>
        <w:t xml:space="preserve">                                                                                                          </w:t>
      </w:r>
      <w:r>
        <w:rPr>
          <w:spacing w:val="33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2009</w:t>
      </w:r>
    </w:p>
    <w:p w14:paraId="5685BE7E" w14:textId="77777777" w:rsidR="0021754A" w:rsidRDefault="00247F60">
      <w:pPr>
        <w:spacing w:before="9"/>
        <w:ind w:left="1984"/>
      </w:pPr>
      <w:r>
        <w:t>Analysis</w:t>
      </w:r>
      <w:r>
        <w:rPr>
          <w:spacing w:val="45"/>
        </w:rPr>
        <w:t xml:space="preserve"> </w:t>
      </w:r>
      <w:r>
        <w:t>user</w:t>
      </w:r>
      <w:r>
        <w:rPr>
          <w:spacing w:val="37"/>
        </w:rPr>
        <w:t xml:space="preserve"> </w:t>
      </w:r>
      <w:r>
        <w:rPr>
          <w:spacing w:val="5"/>
        </w:rPr>
        <w:t>b</w:t>
      </w:r>
      <w:r>
        <w:t>eh</w:t>
      </w:r>
      <w:r>
        <w:rPr>
          <w:spacing w:val="-5"/>
        </w:rPr>
        <w:t>a</w:t>
      </w:r>
      <w:r>
        <w:t xml:space="preserve">vior </w:t>
      </w:r>
      <w:r>
        <w:rPr>
          <w:spacing w:val="10"/>
        </w:rPr>
        <w:t xml:space="preserve"> </w:t>
      </w:r>
      <w:r>
        <w:t>using</w:t>
      </w:r>
      <w:r>
        <w:rPr>
          <w:spacing w:val="34"/>
        </w:rPr>
        <w:t xml:space="preserve"> </w:t>
      </w:r>
      <w:r>
        <w:t>sear</w:t>
      </w:r>
      <w:r>
        <w:rPr>
          <w:spacing w:val="-5"/>
        </w:rPr>
        <w:t>c</w:t>
      </w:r>
      <w:r>
        <w:t>h</w:t>
      </w:r>
      <w:r>
        <w:rPr>
          <w:spacing w:val="47"/>
        </w:rPr>
        <w:t xml:space="preserve"> </w:t>
      </w:r>
      <w:r>
        <w:rPr>
          <w:w w:val="104"/>
        </w:rPr>
        <w:t>traffic.</w:t>
      </w:r>
    </w:p>
    <w:p w14:paraId="63E9D491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1C8CB4FD" w14:textId="77777777" w:rsidR="0021754A" w:rsidRDefault="00247F60">
      <w:pPr>
        <w:ind w:left="1984"/>
      </w:pPr>
      <w:r>
        <w:rPr>
          <w:w w:val="122"/>
        </w:rPr>
        <w:t>Microsoft</w:t>
      </w:r>
      <w:r>
        <w:rPr>
          <w:spacing w:val="8"/>
          <w:w w:val="122"/>
        </w:rPr>
        <w:t xml:space="preserve"> </w:t>
      </w:r>
      <w:r>
        <w:rPr>
          <w:w w:val="122"/>
        </w:rPr>
        <w:t>Resear</w:t>
      </w:r>
      <w:r>
        <w:rPr>
          <w:spacing w:val="-7"/>
          <w:w w:val="122"/>
        </w:rPr>
        <w:t>c</w:t>
      </w:r>
      <w:r>
        <w:rPr>
          <w:w w:val="122"/>
        </w:rPr>
        <w:t>h</w:t>
      </w:r>
      <w:r>
        <w:rPr>
          <w:w w:val="122"/>
        </w:rPr>
        <w:t xml:space="preserve">                                                                                 </w:t>
      </w:r>
      <w:r>
        <w:rPr>
          <w:spacing w:val="20"/>
          <w:w w:val="122"/>
        </w:rPr>
        <w:t xml:space="preserve"> </w:t>
      </w:r>
      <w:r>
        <w:t>Resear</w:t>
      </w:r>
      <w:r>
        <w:rPr>
          <w:spacing w:val="-5"/>
        </w:rPr>
        <w:t>c</w:t>
      </w:r>
      <w:r>
        <w:t xml:space="preserve">h </w:t>
      </w:r>
      <w:r>
        <w:rPr>
          <w:spacing w:val="9"/>
        </w:rPr>
        <w:t xml:space="preserve"> </w:t>
      </w:r>
      <w:r>
        <w:rPr>
          <w:w w:val="109"/>
        </w:rPr>
        <w:t>I</w:t>
      </w:r>
      <w:r>
        <w:rPr>
          <w:spacing w:val="-5"/>
          <w:w w:val="109"/>
        </w:rPr>
        <w:t>n</w:t>
      </w:r>
      <w:r>
        <w:rPr>
          <w:w w:val="114"/>
        </w:rPr>
        <w:t>tern</w:t>
      </w:r>
    </w:p>
    <w:p w14:paraId="5D08207B" w14:textId="77777777" w:rsidR="0021754A" w:rsidRDefault="00247F60">
      <w:pPr>
        <w:spacing w:before="9"/>
        <w:ind w:left="1984"/>
      </w:pPr>
      <w:r>
        <w:t xml:space="preserve">Redmond, </w:t>
      </w:r>
      <w:r>
        <w:rPr>
          <w:spacing w:val="25"/>
        </w:rPr>
        <w:t xml:space="preserve"> </w:t>
      </w:r>
      <w:r>
        <w:rPr>
          <w:spacing w:val="-22"/>
        </w:rPr>
        <w:t>W</w:t>
      </w:r>
      <w:r>
        <w:t>A</w:t>
      </w:r>
      <w:r>
        <w:t xml:space="preserve">                                                                                                                    </w:t>
      </w:r>
      <w:r>
        <w:rPr>
          <w:spacing w:val="11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2007</w:t>
      </w:r>
    </w:p>
    <w:p w14:paraId="1BD2EEF8" w14:textId="77777777" w:rsidR="0021754A" w:rsidRDefault="00247F60">
      <w:pPr>
        <w:spacing w:before="9"/>
        <w:ind w:left="1984"/>
      </w:pPr>
      <w:r>
        <w:t xml:space="preserve">Optimized </w:t>
      </w:r>
      <w:r>
        <w:rPr>
          <w:spacing w:val="26"/>
        </w:rPr>
        <w:t xml:space="preserve"> </w:t>
      </w:r>
      <w:r>
        <w:t xml:space="preserve">ranking </w:t>
      </w:r>
      <w:r>
        <w:rPr>
          <w:spacing w:val="10"/>
        </w:rPr>
        <w:t xml:space="preserve"> </w:t>
      </w:r>
      <w:r>
        <w:t xml:space="preserve">functions </w:t>
      </w:r>
      <w:r>
        <w:rPr>
          <w:spacing w:val="11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rPr>
          <w:spacing w:val="-6"/>
        </w:rPr>
        <w:t>w</w:t>
      </w:r>
      <w:r>
        <w:t>eb</w:t>
      </w:r>
      <w:r>
        <w:rPr>
          <w:spacing w:val="25"/>
        </w:rPr>
        <w:t xml:space="preserve"> </w:t>
      </w:r>
      <w:r>
        <w:rPr>
          <w:w w:val="105"/>
        </w:rPr>
        <w:t>sear</w:t>
      </w:r>
      <w:r>
        <w:rPr>
          <w:spacing w:val="-5"/>
          <w:w w:val="105"/>
        </w:rPr>
        <w:t>c</w:t>
      </w:r>
      <w:r>
        <w:rPr>
          <w:w w:val="110"/>
        </w:rPr>
        <w:t>h.</w:t>
      </w:r>
    </w:p>
    <w:p w14:paraId="0626633C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09B99EAF" w14:textId="77777777" w:rsidR="0021754A" w:rsidRDefault="00247F60">
      <w:pPr>
        <w:ind w:left="1984"/>
      </w:pPr>
      <w:r>
        <w:rPr>
          <w:w w:val="124"/>
        </w:rPr>
        <w:t>NVIDIA</w:t>
      </w:r>
      <w:r>
        <w:rPr>
          <w:spacing w:val="8"/>
          <w:w w:val="124"/>
        </w:rPr>
        <w:t xml:space="preserve"> </w:t>
      </w:r>
      <w:r>
        <w:rPr>
          <w:w w:val="124"/>
        </w:rPr>
        <w:t>Cor</w:t>
      </w:r>
      <w:r>
        <w:rPr>
          <w:spacing w:val="9"/>
          <w:w w:val="124"/>
        </w:rPr>
        <w:t>p</w:t>
      </w:r>
      <w:r>
        <w:rPr>
          <w:w w:val="124"/>
        </w:rPr>
        <w:t>oration</w:t>
      </w:r>
      <w:r>
        <w:rPr>
          <w:w w:val="124"/>
        </w:rPr>
        <w:t xml:space="preserve">                                                         </w:t>
      </w:r>
      <w:r>
        <w:rPr>
          <w:spacing w:val="40"/>
          <w:w w:val="124"/>
        </w:rPr>
        <w:t xml:space="preserve"> </w:t>
      </w:r>
      <w:r>
        <w:rPr>
          <w:w w:val="108"/>
        </w:rPr>
        <w:t>Ar</w:t>
      </w:r>
      <w:r>
        <w:rPr>
          <w:spacing w:val="-5"/>
          <w:w w:val="108"/>
        </w:rPr>
        <w:t>c</w:t>
      </w:r>
      <w:r>
        <w:rPr>
          <w:w w:val="108"/>
        </w:rPr>
        <w:t>hitecture</w:t>
      </w:r>
      <w:r>
        <w:rPr>
          <w:spacing w:val="19"/>
          <w:w w:val="108"/>
        </w:rPr>
        <w:t xml:space="preserve"> </w:t>
      </w:r>
      <w:r>
        <w:t xml:space="preserve">Engineer </w:t>
      </w:r>
      <w:r>
        <w:rPr>
          <w:spacing w:val="8"/>
        </w:rPr>
        <w:t xml:space="preserve"> </w:t>
      </w:r>
      <w:r>
        <w:rPr>
          <w:w w:val="109"/>
        </w:rPr>
        <w:t>I</w:t>
      </w:r>
      <w:r>
        <w:rPr>
          <w:spacing w:val="-5"/>
          <w:w w:val="109"/>
        </w:rPr>
        <w:t>n</w:t>
      </w:r>
      <w:r>
        <w:rPr>
          <w:w w:val="114"/>
        </w:rPr>
        <w:t>tern</w:t>
      </w:r>
    </w:p>
    <w:p w14:paraId="310967A8" w14:textId="77777777" w:rsidR="0021754A" w:rsidRDefault="00247F60">
      <w:pPr>
        <w:spacing w:before="9"/>
        <w:ind w:left="1984"/>
      </w:pPr>
      <w:r>
        <w:t>Sa</w:t>
      </w:r>
      <w:r>
        <w:rPr>
          <w:spacing w:val="-5"/>
        </w:rPr>
        <w:t>n</w:t>
      </w:r>
      <w:r>
        <w:t xml:space="preserve">ta </w:t>
      </w:r>
      <w:r>
        <w:rPr>
          <w:spacing w:val="20"/>
        </w:rPr>
        <w:t xml:space="preserve"> </w:t>
      </w:r>
      <w:r>
        <w:t xml:space="preserve">Clara, </w:t>
      </w:r>
      <w:r>
        <w:rPr>
          <w:spacing w:val="13"/>
        </w:rPr>
        <w:t xml:space="preserve"> </w:t>
      </w:r>
      <w:r>
        <w:t>CA</w:t>
      </w:r>
      <w:r>
        <w:t xml:space="preserve">                                                                                                                </w:t>
      </w:r>
      <w:r>
        <w:rPr>
          <w:spacing w:val="43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2005</w:t>
      </w:r>
    </w:p>
    <w:p w14:paraId="50DA67D4" w14:textId="77777777" w:rsidR="0021754A" w:rsidRDefault="00247F60">
      <w:pPr>
        <w:spacing w:before="9"/>
        <w:ind w:left="1984"/>
      </w:pPr>
      <w:r>
        <w:t>De</w:t>
      </w:r>
      <w:r>
        <w:rPr>
          <w:spacing w:val="-5"/>
        </w:rPr>
        <w:t>v</w:t>
      </w:r>
      <w:r>
        <w:t>elo</w:t>
      </w:r>
      <w:r>
        <w:rPr>
          <w:spacing w:val="6"/>
        </w:rPr>
        <w:t>p</w:t>
      </w:r>
      <w:r>
        <w:t>ed</w:t>
      </w:r>
      <w:r>
        <w:rPr>
          <w:spacing w:val="43"/>
        </w:rPr>
        <w:t xml:space="preserve"> </w:t>
      </w:r>
      <w:r>
        <w:t>i</w:t>
      </w:r>
      <w:r>
        <w:rPr>
          <w:spacing w:val="-5"/>
        </w:rPr>
        <w:t>n</w:t>
      </w:r>
      <w:r>
        <w:t xml:space="preserve">ternal </w:t>
      </w:r>
      <w:r>
        <w:rPr>
          <w:spacing w:val="26"/>
        </w:rPr>
        <w:t xml:space="preserve"> </w:t>
      </w:r>
      <w:r>
        <w:t>t</w:t>
      </w:r>
      <w:r>
        <w:rPr>
          <w:spacing w:val="6"/>
        </w:rPr>
        <w:t>o</w:t>
      </w:r>
      <w:r>
        <w:t>ols</w:t>
      </w:r>
      <w:r>
        <w:rPr>
          <w:spacing w:val="37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 xml:space="preserve">assist </w:t>
      </w:r>
      <w:r>
        <w:rPr>
          <w:spacing w:val="2"/>
        </w:rPr>
        <w:t xml:space="preserve"> </w:t>
      </w:r>
      <w:r>
        <w:t xml:space="preserve">GPU </w:t>
      </w:r>
      <w:r>
        <w:rPr>
          <w:spacing w:val="7"/>
        </w:rPr>
        <w:t xml:space="preserve"> </w:t>
      </w:r>
      <w:r>
        <w:t>si</w:t>
      </w:r>
      <w:r>
        <w:rPr>
          <w:spacing w:val="-5"/>
        </w:rPr>
        <w:t>m</w:t>
      </w:r>
      <w:r>
        <w:t xml:space="preserve">ulation </w:t>
      </w:r>
      <w:r>
        <w:rPr>
          <w:spacing w:val="26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 xml:space="preserve">data </w:t>
      </w:r>
      <w:r>
        <w:rPr>
          <w:spacing w:val="20"/>
        </w:rPr>
        <w:t xml:space="preserve"> </w:t>
      </w:r>
      <w:r>
        <w:rPr>
          <w:w w:val="105"/>
        </w:rPr>
        <w:t>mining.</w:t>
      </w:r>
    </w:p>
    <w:p w14:paraId="65CE1B03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2EEF2A9E" w14:textId="77777777" w:rsidR="0021754A" w:rsidRDefault="00247F60">
      <w:pPr>
        <w:ind w:left="1984"/>
      </w:pPr>
      <w:r>
        <w:rPr>
          <w:w w:val="123"/>
        </w:rPr>
        <w:t>Microsoft Cor</w:t>
      </w:r>
      <w:r>
        <w:rPr>
          <w:spacing w:val="9"/>
          <w:w w:val="123"/>
        </w:rPr>
        <w:t>p</w:t>
      </w:r>
      <w:r>
        <w:rPr>
          <w:w w:val="123"/>
        </w:rPr>
        <w:t>oration</w:t>
      </w:r>
      <w:r>
        <w:rPr>
          <w:w w:val="123"/>
        </w:rPr>
        <w:t xml:space="preserve">                                                   </w:t>
      </w:r>
      <w:r>
        <w:rPr>
          <w:spacing w:val="53"/>
          <w:w w:val="123"/>
        </w:rPr>
        <w:t xml:space="preserve"> </w:t>
      </w:r>
      <w:r>
        <w:t>Sof</w:t>
      </w:r>
      <w:r>
        <w:rPr>
          <w:spacing w:val="-5"/>
        </w:rPr>
        <w:t>t</w:t>
      </w:r>
      <w:r>
        <w:rPr>
          <w:spacing w:val="-6"/>
        </w:rPr>
        <w:t>w</w:t>
      </w:r>
      <w:r>
        <w:t xml:space="preserve">are </w:t>
      </w:r>
      <w:r>
        <w:rPr>
          <w:spacing w:val="1"/>
        </w:rPr>
        <w:t xml:space="preserve"> </w:t>
      </w:r>
      <w:r>
        <w:t>Design</w:t>
      </w:r>
      <w:r>
        <w:rPr>
          <w:spacing w:val="34"/>
        </w:rPr>
        <w:t xml:space="preserve"> </w:t>
      </w:r>
      <w:r>
        <w:t xml:space="preserve">Engineer </w:t>
      </w:r>
      <w:r>
        <w:rPr>
          <w:spacing w:val="10"/>
        </w:rPr>
        <w:t xml:space="preserve"> </w:t>
      </w:r>
      <w:r>
        <w:rPr>
          <w:w w:val="109"/>
        </w:rPr>
        <w:t>I</w:t>
      </w:r>
      <w:r>
        <w:rPr>
          <w:spacing w:val="-5"/>
          <w:w w:val="109"/>
        </w:rPr>
        <w:t>n</w:t>
      </w:r>
      <w:r>
        <w:rPr>
          <w:w w:val="114"/>
        </w:rPr>
        <w:t>tern</w:t>
      </w:r>
    </w:p>
    <w:p w14:paraId="2842B1C9" w14:textId="77777777" w:rsidR="0021754A" w:rsidRDefault="00247F60">
      <w:pPr>
        <w:spacing w:before="9"/>
        <w:ind w:left="1984"/>
      </w:pPr>
      <w:r>
        <w:t xml:space="preserve">Redmond, </w:t>
      </w:r>
      <w:r>
        <w:rPr>
          <w:spacing w:val="25"/>
        </w:rPr>
        <w:t xml:space="preserve"> </w:t>
      </w:r>
      <w:r>
        <w:rPr>
          <w:spacing w:val="-22"/>
        </w:rPr>
        <w:t>W</w:t>
      </w:r>
      <w:r>
        <w:t>A</w:t>
      </w:r>
      <w:r>
        <w:t xml:space="preserve">                                                                                                                    </w:t>
      </w:r>
      <w:r>
        <w:rPr>
          <w:spacing w:val="11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2004</w:t>
      </w:r>
    </w:p>
    <w:p w14:paraId="21AB4350" w14:textId="77777777" w:rsidR="0021754A" w:rsidRDefault="00247F60">
      <w:pPr>
        <w:spacing w:before="9"/>
        <w:ind w:left="1984"/>
      </w:pPr>
      <w:r>
        <w:t>Designed</w:t>
      </w:r>
      <w:r>
        <w:rPr>
          <w:spacing w:val="4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wrote</w:t>
      </w:r>
      <w:r>
        <w:rPr>
          <w:spacing w:val="4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customiz</w:t>
      </w:r>
      <w:r>
        <w:rPr>
          <w:spacing w:val="1"/>
        </w:rPr>
        <w:t>e</w:t>
      </w:r>
      <w:r>
        <w:t xml:space="preserve">d </w:t>
      </w:r>
      <w:r>
        <w:rPr>
          <w:spacing w:val="16"/>
        </w:rPr>
        <w:t xml:space="preserve"> </w:t>
      </w:r>
      <w:r>
        <w:t xml:space="preserve">certificate </w:t>
      </w:r>
      <w:r>
        <w:rPr>
          <w:spacing w:val="15"/>
        </w:rPr>
        <w:t xml:space="preserve"> </w:t>
      </w:r>
      <w:r>
        <w:t>API</w:t>
      </w:r>
      <w:r>
        <w:rPr>
          <w:spacing w:val="49"/>
        </w:rPr>
        <w:t xml:space="preserve"> </w:t>
      </w:r>
      <w:r>
        <w:t>for</w:t>
      </w:r>
      <w:r>
        <w:rPr>
          <w:spacing w:val="21"/>
        </w:rPr>
        <w:t xml:space="preserve"> </w:t>
      </w:r>
      <w:r>
        <w:rPr>
          <w:w w:val="111"/>
        </w:rPr>
        <w:t>authe</w:t>
      </w:r>
      <w:r>
        <w:rPr>
          <w:spacing w:val="-6"/>
          <w:w w:val="111"/>
        </w:rPr>
        <w:t>n</w:t>
      </w:r>
      <w:r>
        <w:rPr>
          <w:w w:val="111"/>
        </w:rPr>
        <w:t>tication</w:t>
      </w:r>
      <w:r>
        <w:rPr>
          <w:spacing w:val="11"/>
          <w:w w:val="111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 xml:space="preserve">data </w:t>
      </w:r>
      <w:r>
        <w:rPr>
          <w:spacing w:val="20"/>
        </w:rPr>
        <w:t xml:space="preserve"> </w:t>
      </w:r>
      <w:r>
        <w:rPr>
          <w:w w:val="108"/>
        </w:rPr>
        <w:t>encryption.</w:t>
      </w:r>
    </w:p>
    <w:p w14:paraId="42421EFE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7DABC252" w14:textId="77777777" w:rsidR="0021754A" w:rsidRDefault="00247F60">
      <w:pPr>
        <w:ind w:left="1984"/>
      </w:pPr>
      <w:r>
        <w:rPr>
          <w:w w:val="123"/>
        </w:rPr>
        <w:t>Microsoft Cor</w:t>
      </w:r>
      <w:r>
        <w:rPr>
          <w:spacing w:val="9"/>
          <w:w w:val="123"/>
        </w:rPr>
        <w:t>p</w:t>
      </w:r>
      <w:r>
        <w:rPr>
          <w:w w:val="123"/>
        </w:rPr>
        <w:t>oration</w:t>
      </w:r>
      <w:r>
        <w:rPr>
          <w:w w:val="123"/>
        </w:rPr>
        <w:t xml:space="preserve">                                                   </w:t>
      </w:r>
      <w:r>
        <w:rPr>
          <w:spacing w:val="53"/>
          <w:w w:val="123"/>
        </w:rPr>
        <w:t xml:space="preserve"> </w:t>
      </w:r>
      <w:r>
        <w:t>Sof</w:t>
      </w:r>
      <w:r>
        <w:rPr>
          <w:spacing w:val="-5"/>
        </w:rPr>
        <w:t>t</w:t>
      </w:r>
      <w:r>
        <w:rPr>
          <w:spacing w:val="-6"/>
        </w:rPr>
        <w:t>w</w:t>
      </w:r>
      <w:r>
        <w:t xml:space="preserve">are </w:t>
      </w:r>
      <w:r>
        <w:rPr>
          <w:spacing w:val="1"/>
        </w:rPr>
        <w:t xml:space="preserve"> </w:t>
      </w:r>
      <w:r>
        <w:t>Design</w:t>
      </w:r>
      <w:r>
        <w:rPr>
          <w:spacing w:val="34"/>
        </w:rPr>
        <w:t xml:space="preserve"> </w:t>
      </w:r>
      <w:r>
        <w:t xml:space="preserve">Engineer </w:t>
      </w:r>
      <w:r>
        <w:rPr>
          <w:spacing w:val="10"/>
        </w:rPr>
        <w:t xml:space="preserve"> </w:t>
      </w:r>
      <w:r>
        <w:rPr>
          <w:w w:val="109"/>
        </w:rPr>
        <w:t>I</w:t>
      </w:r>
      <w:r>
        <w:rPr>
          <w:spacing w:val="-5"/>
          <w:w w:val="109"/>
        </w:rPr>
        <w:t>n</w:t>
      </w:r>
      <w:r>
        <w:rPr>
          <w:w w:val="114"/>
        </w:rPr>
        <w:t>tern</w:t>
      </w:r>
    </w:p>
    <w:p w14:paraId="414AD201" w14:textId="77777777" w:rsidR="0021754A" w:rsidRDefault="00247F60">
      <w:pPr>
        <w:spacing w:before="9"/>
        <w:ind w:left="1984"/>
      </w:pPr>
      <w:r>
        <w:t xml:space="preserve">Redmond, </w:t>
      </w:r>
      <w:r>
        <w:rPr>
          <w:spacing w:val="25"/>
        </w:rPr>
        <w:t xml:space="preserve"> </w:t>
      </w:r>
      <w:r>
        <w:rPr>
          <w:spacing w:val="-22"/>
        </w:rPr>
        <w:t>W</w:t>
      </w:r>
      <w:r>
        <w:t>A</w:t>
      </w:r>
      <w:r>
        <w:t xml:space="preserve">                                                                                                                    </w:t>
      </w:r>
      <w:r>
        <w:rPr>
          <w:spacing w:val="11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2003</w:t>
      </w:r>
    </w:p>
    <w:p w14:paraId="6E6740E9" w14:textId="77777777" w:rsidR="0021754A" w:rsidRDefault="00247F60">
      <w:pPr>
        <w:spacing w:before="9"/>
        <w:ind w:left="1984"/>
      </w:pPr>
      <w:r>
        <w:t>Used</w:t>
      </w:r>
      <w:r>
        <w:rPr>
          <w:spacing w:val="29"/>
        </w:rPr>
        <w:t xml:space="preserve"> </w:t>
      </w:r>
      <w:r>
        <w:t xml:space="preserve">DirectX </w:t>
      </w:r>
      <w:r>
        <w:rPr>
          <w:spacing w:val="12"/>
        </w:rPr>
        <w:t xml:space="preserve"> </w:t>
      </w:r>
      <w:r>
        <w:t>with</w:t>
      </w:r>
      <w:r>
        <w:rPr>
          <w:spacing w:val="45"/>
        </w:rPr>
        <w:t xml:space="preserve"> </w:t>
      </w:r>
      <w:r>
        <w:t>HLSL</w:t>
      </w:r>
      <w:r>
        <w:rPr>
          <w:spacing w:val="21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rPr>
          <w:w w:val="109"/>
        </w:rPr>
        <w:t>proto</w:t>
      </w:r>
      <w:r>
        <w:rPr>
          <w:spacing w:val="-5"/>
          <w:w w:val="109"/>
        </w:rPr>
        <w:t>t</w:t>
      </w:r>
      <w:r>
        <w:rPr>
          <w:w w:val="109"/>
        </w:rPr>
        <w:t>y</w:t>
      </w:r>
      <w:r>
        <w:rPr>
          <w:spacing w:val="7"/>
          <w:w w:val="109"/>
        </w:rPr>
        <w:t>p</w:t>
      </w:r>
      <w:r>
        <w:rPr>
          <w:w w:val="109"/>
        </w:rPr>
        <w:t>e</w:t>
      </w:r>
      <w:r>
        <w:rPr>
          <w:spacing w:val="18"/>
          <w:w w:val="109"/>
        </w:rPr>
        <w:t xml:space="preserve"> </w:t>
      </w:r>
      <w:r>
        <w:t>imaging</w:t>
      </w:r>
      <w:r>
        <w:rPr>
          <w:spacing w:val="43"/>
        </w:rPr>
        <w:t xml:space="preserve"> </w:t>
      </w:r>
      <w:r>
        <w:t>effects</w:t>
      </w:r>
      <w:r>
        <w:rPr>
          <w:spacing w:val="17"/>
        </w:rPr>
        <w:t xml:space="preserve"> </w:t>
      </w:r>
      <w:r>
        <w:rPr>
          <w:w w:val="121"/>
        </w:rPr>
        <w:t>that</w:t>
      </w:r>
      <w:r>
        <w:rPr>
          <w:spacing w:val="6"/>
          <w:w w:val="121"/>
        </w:rPr>
        <w:t xml:space="preserve"> </w:t>
      </w:r>
      <w:r>
        <w:t>are</w:t>
      </w:r>
      <w:r>
        <w:rPr>
          <w:spacing w:val="39"/>
        </w:rPr>
        <w:t xml:space="preserve"> </w:t>
      </w:r>
      <w:r>
        <w:t>pr</w:t>
      </w:r>
      <w:r>
        <w:rPr>
          <w:spacing w:val="6"/>
        </w:rPr>
        <w:t>o</w:t>
      </w:r>
      <w:r>
        <w:t>cessed</w:t>
      </w:r>
      <w:r>
        <w:rPr>
          <w:spacing w:val="49"/>
        </w:rPr>
        <w:t xml:space="preserve"> </w:t>
      </w:r>
      <w:r>
        <w:t>on</w:t>
      </w:r>
      <w:r>
        <w:rPr>
          <w:spacing w:val="26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rPr>
          <w:w w:val="110"/>
        </w:rPr>
        <w:t>GPU.</w:t>
      </w:r>
    </w:p>
    <w:p w14:paraId="0A320E9A" w14:textId="77777777" w:rsidR="0021754A" w:rsidRDefault="0021754A">
      <w:pPr>
        <w:spacing w:before="9" w:line="100" w:lineRule="exact"/>
        <w:rPr>
          <w:sz w:val="10"/>
          <w:szCs w:val="10"/>
        </w:rPr>
      </w:pPr>
    </w:p>
    <w:p w14:paraId="3D66E969" w14:textId="77777777" w:rsidR="0021754A" w:rsidRDefault="0021754A">
      <w:pPr>
        <w:spacing w:line="200" w:lineRule="exact"/>
      </w:pPr>
    </w:p>
    <w:p w14:paraId="30153537" w14:textId="77777777" w:rsidR="0021754A" w:rsidRDefault="00247F60">
      <w:pPr>
        <w:ind w:left="112"/>
      </w:pPr>
      <w:r>
        <w:rPr>
          <w:w w:val="126"/>
        </w:rPr>
        <w:t>Pr</w:t>
      </w:r>
      <w:r>
        <w:rPr>
          <w:spacing w:val="16"/>
          <w:w w:val="126"/>
        </w:rPr>
        <w:t>o</w:t>
      </w:r>
      <w:r>
        <w:rPr>
          <w:w w:val="126"/>
        </w:rPr>
        <w:t xml:space="preserve">jects               </w:t>
      </w:r>
      <w:r>
        <w:rPr>
          <w:spacing w:val="33"/>
          <w:w w:val="126"/>
        </w:rPr>
        <w:t xml:space="preserve"> </w:t>
      </w:r>
      <w:r>
        <w:t xml:space="preserve">An </w:t>
      </w:r>
      <w:r>
        <w:rPr>
          <w:spacing w:val="31"/>
        </w:rPr>
        <w:t xml:space="preserve"> </w:t>
      </w:r>
      <w:r>
        <w:rPr>
          <w:w w:val="121"/>
        </w:rPr>
        <w:t>SVM</w:t>
      </w:r>
      <w:r>
        <w:rPr>
          <w:spacing w:val="8"/>
          <w:w w:val="121"/>
        </w:rPr>
        <w:t xml:space="preserve"> </w:t>
      </w:r>
      <w:r>
        <w:rPr>
          <w:w w:val="121"/>
        </w:rPr>
        <w:t>Approa</w:t>
      </w:r>
      <w:r>
        <w:rPr>
          <w:spacing w:val="-7"/>
          <w:w w:val="121"/>
        </w:rPr>
        <w:t>c</w:t>
      </w:r>
      <w:r>
        <w:rPr>
          <w:w w:val="121"/>
        </w:rPr>
        <w:t>h</w:t>
      </w:r>
      <w:r>
        <w:rPr>
          <w:spacing w:val="37"/>
          <w:w w:val="121"/>
        </w:rPr>
        <w:t xml:space="preserve"> </w:t>
      </w:r>
      <w:r>
        <w:t xml:space="preserve">for </w:t>
      </w:r>
      <w:r>
        <w:rPr>
          <w:spacing w:val="21"/>
        </w:rPr>
        <w:t xml:space="preserve"> </w:t>
      </w:r>
      <w:r>
        <w:rPr>
          <w:w w:val="120"/>
        </w:rPr>
        <w:t>Di</w:t>
      </w:r>
      <w:r>
        <w:rPr>
          <w:spacing w:val="-7"/>
          <w:w w:val="120"/>
        </w:rPr>
        <w:t>v</w:t>
      </w:r>
      <w:r>
        <w:rPr>
          <w:w w:val="120"/>
        </w:rPr>
        <w:t>ersified</w:t>
      </w:r>
      <w:r>
        <w:rPr>
          <w:spacing w:val="6"/>
          <w:w w:val="120"/>
        </w:rPr>
        <w:t xml:space="preserve"> </w:t>
      </w:r>
      <w:r>
        <w:rPr>
          <w:w w:val="120"/>
        </w:rPr>
        <w:t xml:space="preserve">Recommendations                                    </w:t>
      </w:r>
      <w:r>
        <w:rPr>
          <w:spacing w:val="3"/>
          <w:w w:val="120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2007</w:t>
      </w:r>
    </w:p>
    <w:p w14:paraId="38A7512D" w14:textId="77777777" w:rsidR="0021754A" w:rsidRDefault="00247F60">
      <w:pPr>
        <w:spacing w:before="9" w:line="249" w:lineRule="auto"/>
        <w:ind w:left="1984" w:right="73"/>
      </w:pPr>
      <w:r>
        <w:t>De</w:t>
      </w:r>
      <w:r>
        <w:rPr>
          <w:spacing w:val="-5"/>
        </w:rPr>
        <w:t>v</w:t>
      </w:r>
      <w:r>
        <w:t>elo</w:t>
      </w:r>
      <w:r>
        <w:rPr>
          <w:spacing w:val="6"/>
        </w:rPr>
        <w:t>p</w:t>
      </w:r>
      <w:r>
        <w:t>ed</w:t>
      </w:r>
      <w:r>
        <w:rPr>
          <w:spacing w:val="39"/>
        </w:rPr>
        <w:t xml:space="preserve"> </w:t>
      </w:r>
      <w:r>
        <w:t>n</w:t>
      </w:r>
      <w:r>
        <w:rPr>
          <w:spacing w:val="-5"/>
        </w:rPr>
        <w:t>ov</w:t>
      </w:r>
      <w:r>
        <w:t>el</w:t>
      </w:r>
      <w:r>
        <w:rPr>
          <w:spacing w:val="27"/>
        </w:rPr>
        <w:t xml:space="preserve"> </w:t>
      </w:r>
      <w:r>
        <w:t>SVM</w:t>
      </w:r>
      <w:r>
        <w:rPr>
          <w:spacing w:val="22"/>
        </w:rPr>
        <w:t xml:space="preserve"> </w:t>
      </w:r>
      <w:r>
        <w:rPr>
          <w:w w:val="108"/>
        </w:rPr>
        <w:t>approa</w:t>
      </w:r>
      <w:r>
        <w:rPr>
          <w:spacing w:val="-5"/>
          <w:w w:val="108"/>
        </w:rPr>
        <w:t>c</w:t>
      </w:r>
      <w:r>
        <w:rPr>
          <w:w w:val="108"/>
        </w:rPr>
        <w:t>h</w:t>
      </w:r>
      <w:r>
        <w:rPr>
          <w:spacing w:val="11"/>
          <w:w w:val="108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 xml:space="preserve">optimized </w:t>
      </w:r>
      <w:r>
        <w:rPr>
          <w:spacing w:val="12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w w:val="108"/>
        </w:rPr>
        <w:t>parameterized</w:t>
      </w:r>
      <w:r>
        <w:rPr>
          <w:spacing w:val="10"/>
          <w:w w:val="108"/>
        </w:rPr>
        <w:t xml:space="preserve"> </w:t>
      </w:r>
      <w:r>
        <w:t>class</w:t>
      </w:r>
      <w:r>
        <w:rPr>
          <w:spacing w:val="2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w w:val="107"/>
        </w:rPr>
        <w:t>subm</w:t>
      </w:r>
      <w:r>
        <w:rPr>
          <w:spacing w:val="6"/>
          <w:w w:val="107"/>
        </w:rPr>
        <w:t>o</w:t>
      </w:r>
      <w:r>
        <w:rPr>
          <w:w w:val="107"/>
        </w:rPr>
        <w:t>dular</w:t>
      </w:r>
      <w:r>
        <w:rPr>
          <w:spacing w:val="17"/>
          <w:w w:val="107"/>
        </w:rPr>
        <w:t xml:space="preserve"> </w:t>
      </w:r>
      <w:r>
        <w:t xml:space="preserve">functions </w:t>
      </w:r>
      <w:r>
        <w:rPr>
          <w:spacing w:val="9"/>
        </w:rPr>
        <w:t xml:space="preserve"> </w:t>
      </w:r>
      <w:r>
        <w:rPr>
          <w:w w:val="102"/>
        </w:rPr>
        <w:t xml:space="preserve">for </w:t>
      </w:r>
      <w:r>
        <w:t>di</w:t>
      </w:r>
      <w:r>
        <w:rPr>
          <w:spacing w:val="-5"/>
        </w:rPr>
        <w:t>v</w:t>
      </w:r>
      <w:r>
        <w:t>ersified</w:t>
      </w:r>
      <w:r>
        <w:rPr>
          <w:spacing w:val="38"/>
        </w:rPr>
        <w:t xml:space="preserve"> </w:t>
      </w:r>
      <w:r>
        <w:rPr>
          <w:w w:val="116"/>
        </w:rPr>
        <w:t>r</w:t>
      </w:r>
      <w:r>
        <w:rPr>
          <w:w w:val="99"/>
        </w:rPr>
        <w:t>e</w:t>
      </w:r>
      <w:r>
        <w:rPr>
          <w:w w:val="127"/>
        </w:rPr>
        <w:t>tr</w:t>
      </w:r>
      <w:r>
        <w:rPr>
          <w:w w:val="99"/>
        </w:rPr>
        <w:t>ie</w:t>
      </w:r>
      <w:r>
        <w:rPr>
          <w:spacing w:val="-11"/>
          <w:w w:val="105"/>
        </w:rPr>
        <w:t>v</w:t>
      </w:r>
      <w:r>
        <w:rPr>
          <w:w w:val="108"/>
        </w:rPr>
        <w:t>al.</w:t>
      </w:r>
    </w:p>
    <w:p w14:paraId="05E20F28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4C6C22E9" w14:textId="77777777" w:rsidR="0021754A" w:rsidRDefault="00247F60">
      <w:pPr>
        <w:ind w:left="1984"/>
      </w:pPr>
      <w:r>
        <w:t xml:space="preserve">An </w:t>
      </w:r>
      <w:r>
        <w:rPr>
          <w:spacing w:val="31"/>
        </w:rPr>
        <w:t xml:space="preserve"> </w:t>
      </w:r>
      <w:r>
        <w:rPr>
          <w:w w:val="123"/>
        </w:rPr>
        <w:t>SVM</w:t>
      </w:r>
      <w:r>
        <w:rPr>
          <w:spacing w:val="-2"/>
          <w:w w:val="123"/>
        </w:rPr>
        <w:t xml:space="preserve"> </w:t>
      </w:r>
      <w:r>
        <w:rPr>
          <w:w w:val="123"/>
        </w:rPr>
        <w:t>Approa</w:t>
      </w:r>
      <w:r>
        <w:rPr>
          <w:spacing w:val="-7"/>
          <w:w w:val="123"/>
        </w:rPr>
        <w:t>c</w:t>
      </w:r>
      <w:r>
        <w:rPr>
          <w:w w:val="123"/>
        </w:rPr>
        <w:t>h</w:t>
      </w:r>
      <w:r>
        <w:rPr>
          <w:spacing w:val="20"/>
          <w:w w:val="123"/>
        </w:rPr>
        <w:t xml:space="preserve"> </w:t>
      </w:r>
      <w:r>
        <w:rPr>
          <w:w w:val="123"/>
        </w:rPr>
        <w:t>to</w:t>
      </w:r>
      <w:r>
        <w:rPr>
          <w:spacing w:val="28"/>
          <w:w w:val="123"/>
        </w:rPr>
        <w:t xml:space="preserve"> </w:t>
      </w:r>
      <w:r>
        <w:rPr>
          <w:w w:val="123"/>
        </w:rPr>
        <w:t>Optimizing</w:t>
      </w:r>
      <w:r>
        <w:rPr>
          <w:spacing w:val="4"/>
          <w:w w:val="123"/>
        </w:rPr>
        <w:t xml:space="preserve"> </w:t>
      </w:r>
      <w:r>
        <w:rPr>
          <w:w w:val="123"/>
        </w:rPr>
        <w:t>Mean</w:t>
      </w:r>
      <w:r>
        <w:rPr>
          <w:spacing w:val="16"/>
          <w:w w:val="123"/>
        </w:rPr>
        <w:t xml:space="preserve"> </w:t>
      </w:r>
      <w:r>
        <w:rPr>
          <w:w w:val="123"/>
        </w:rPr>
        <w:t>A</w:t>
      </w:r>
      <w:r>
        <w:rPr>
          <w:spacing w:val="-7"/>
          <w:w w:val="123"/>
        </w:rPr>
        <w:t>v</w:t>
      </w:r>
      <w:r>
        <w:rPr>
          <w:w w:val="123"/>
        </w:rPr>
        <w:t>erage</w:t>
      </w:r>
      <w:r>
        <w:rPr>
          <w:spacing w:val="5"/>
          <w:w w:val="123"/>
        </w:rPr>
        <w:t xml:space="preserve"> </w:t>
      </w:r>
      <w:r>
        <w:rPr>
          <w:w w:val="123"/>
        </w:rPr>
        <w:t xml:space="preserve">Precision                  </w:t>
      </w:r>
      <w:r>
        <w:rPr>
          <w:spacing w:val="23"/>
          <w:w w:val="123"/>
        </w:rPr>
        <w:t xml:space="preserve"> </w:t>
      </w:r>
      <w:r>
        <w:t xml:space="preserve">Summer </w:t>
      </w:r>
      <w:r>
        <w:rPr>
          <w:spacing w:val="8"/>
        </w:rPr>
        <w:t xml:space="preserve"> </w:t>
      </w:r>
      <w:r>
        <w:t>2006</w:t>
      </w:r>
    </w:p>
    <w:p w14:paraId="6B841304" w14:textId="77777777" w:rsidR="0021754A" w:rsidRDefault="00247F60">
      <w:pPr>
        <w:spacing w:before="9"/>
        <w:ind w:left="1984"/>
      </w:pPr>
      <w:r>
        <w:t>Used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n</w:t>
      </w:r>
      <w:r>
        <w:rPr>
          <w:spacing w:val="-5"/>
        </w:rPr>
        <w:t>ov</w:t>
      </w:r>
      <w:r>
        <w:t>el</w:t>
      </w:r>
      <w:r>
        <w:rPr>
          <w:spacing w:val="31"/>
        </w:rPr>
        <w:t xml:space="preserve"> </w:t>
      </w:r>
      <w:r>
        <w:rPr>
          <w:w w:val="108"/>
        </w:rPr>
        <w:t>approa</w:t>
      </w:r>
      <w:r>
        <w:rPr>
          <w:spacing w:val="-5"/>
          <w:w w:val="108"/>
        </w:rPr>
        <w:t>c</w:t>
      </w:r>
      <w:r>
        <w:rPr>
          <w:w w:val="108"/>
        </w:rPr>
        <w:t>h</w:t>
      </w:r>
      <w:r>
        <w:rPr>
          <w:spacing w:val="16"/>
          <w:w w:val="108"/>
        </w:rPr>
        <w:t xml:space="preserve"> </w:t>
      </w:r>
      <w:r>
        <w:t>based</w:t>
      </w:r>
      <w:r>
        <w:rPr>
          <w:spacing w:val="49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rPr>
          <w:spacing w:val="-7"/>
          <w:w w:val="110"/>
        </w:rPr>
        <w:t>m</w:t>
      </w:r>
      <w:r>
        <w:rPr>
          <w:w w:val="110"/>
        </w:rPr>
        <w:t>ulti</w:t>
      </w:r>
      <w:r>
        <w:rPr>
          <w:spacing w:val="-11"/>
          <w:w w:val="110"/>
        </w:rPr>
        <w:t>v</w:t>
      </w:r>
      <w:r>
        <w:rPr>
          <w:w w:val="110"/>
        </w:rPr>
        <w:t>ariate</w:t>
      </w:r>
      <w:r>
        <w:rPr>
          <w:spacing w:val="16"/>
          <w:w w:val="110"/>
        </w:rPr>
        <w:t xml:space="preserve"> </w:t>
      </w:r>
      <w:r>
        <w:t>SVMs</w:t>
      </w:r>
      <w:r>
        <w:rPr>
          <w:spacing w:val="24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 xml:space="preserve">optimize </w:t>
      </w:r>
      <w:r>
        <w:rPr>
          <w:spacing w:val="9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mean</w:t>
      </w:r>
      <w:r>
        <w:rPr>
          <w:spacing w:val="47"/>
        </w:rPr>
        <w:t xml:space="preserve"> </w:t>
      </w:r>
      <w:r>
        <w:rPr>
          <w:spacing w:val="-6"/>
        </w:rPr>
        <w:t>a</w:t>
      </w:r>
      <w:r>
        <w:rPr>
          <w:spacing w:val="-5"/>
        </w:rPr>
        <w:t>v</w:t>
      </w:r>
      <w:r>
        <w:t xml:space="preserve">erage </w:t>
      </w:r>
      <w:r>
        <w:rPr>
          <w:spacing w:val="4"/>
        </w:rPr>
        <w:t xml:space="preserve"> </w:t>
      </w:r>
      <w:r>
        <w:rPr>
          <w:w w:val="104"/>
        </w:rPr>
        <w:t>precision.</w:t>
      </w:r>
    </w:p>
    <w:p w14:paraId="44DA8081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0D80BF0A" w14:textId="77777777" w:rsidR="0021754A" w:rsidRDefault="00247F60">
      <w:pPr>
        <w:ind w:left="1984"/>
      </w:pPr>
      <w:r>
        <w:rPr>
          <w:w w:val="121"/>
        </w:rPr>
        <w:t>Finding</w:t>
      </w:r>
      <w:r>
        <w:rPr>
          <w:spacing w:val="29"/>
          <w:w w:val="121"/>
        </w:rPr>
        <w:t xml:space="preserve"> </w:t>
      </w:r>
      <w:r>
        <w:rPr>
          <w:w w:val="121"/>
        </w:rPr>
        <w:t>Influe</w:t>
      </w:r>
      <w:r>
        <w:rPr>
          <w:spacing w:val="-7"/>
          <w:w w:val="121"/>
        </w:rPr>
        <w:t>n</w:t>
      </w:r>
      <w:r>
        <w:rPr>
          <w:w w:val="121"/>
        </w:rPr>
        <w:t>tial</w:t>
      </w:r>
      <w:r>
        <w:rPr>
          <w:spacing w:val="35"/>
          <w:w w:val="121"/>
        </w:rPr>
        <w:t xml:space="preserve"> </w:t>
      </w:r>
      <w:r>
        <w:rPr>
          <w:w w:val="121"/>
        </w:rPr>
        <w:t>Blogs</w:t>
      </w:r>
      <w:r>
        <w:rPr>
          <w:spacing w:val="-2"/>
          <w:w w:val="121"/>
        </w:rPr>
        <w:t xml:space="preserve"> </w:t>
      </w:r>
      <w:r>
        <w:t xml:space="preserve">via </w:t>
      </w:r>
      <w:r>
        <w:rPr>
          <w:spacing w:val="28"/>
        </w:rPr>
        <w:t xml:space="preserve"> </w:t>
      </w:r>
      <w:r>
        <w:rPr>
          <w:w w:val="122"/>
        </w:rPr>
        <w:t>Link</w:t>
      </w:r>
      <w:r>
        <w:rPr>
          <w:spacing w:val="5"/>
          <w:w w:val="122"/>
        </w:rPr>
        <w:t xml:space="preserve"> </w:t>
      </w:r>
      <w:r>
        <w:rPr>
          <w:w w:val="122"/>
        </w:rPr>
        <w:t>Prediction</w:t>
      </w:r>
      <w:r>
        <w:rPr>
          <w:w w:val="122"/>
        </w:rPr>
        <w:t xml:space="preserve">                                             </w:t>
      </w:r>
      <w:r>
        <w:rPr>
          <w:spacing w:val="4"/>
          <w:w w:val="122"/>
        </w:rPr>
        <w:t xml:space="preserve"> </w:t>
      </w:r>
      <w:r>
        <w:t>Spring</w:t>
      </w:r>
      <w:r>
        <w:rPr>
          <w:spacing w:val="44"/>
        </w:rPr>
        <w:t xml:space="preserve"> </w:t>
      </w:r>
      <w:r>
        <w:t>2006</w:t>
      </w:r>
    </w:p>
    <w:p w14:paraId="1F2DA4DF" w14:textId="77777777" w:rsidR="0021754A" w:rsidRDefault="00247F60">
      <w:pPr>
        <w:spacing w:before="9" w:line="249" w:lineRule="auto"/>
        <w:ind w:left="1984" w:right="73"/>
      </w:pPr>
      <w:r>
        <w:t>Used</w:t>
      </w:r>
      <w:r>
        <w:rPr>
          <w:spacing w:val="31"/>
        </w:rPr>
        <w:t xml:space="preserve"> </w:t>
      </w:r>
      <w:r>
        <w:t>ma</w:t>
      </w:r>
      <w:r>
        <w:rPr>
          <w:spacing w:val="-5"/>
        </w:rPr>
        <w:t>c</w:t>
      </w:r>
      <w:r>
        <w:t xml:space="preserve">hine </w:t>
      </w:r>
      <w:r>
        <w:rPr>
          <w:spacing w:val="10"/>
        </w:rPr>
        <w:t xml:space="preserve"> </w:t>
      </w:r>
      <w:r>
        <w:t xml:space="preserve">learning </w:t>
      </w:r>
      <w:r>
        <w:rPr>
          <w:spacing w:val="8"/>
        </w:rPr>
        <w:t xml:space="preserve"> </w:t>
      </w:r>
      <w:r>
        <w:t xml:space="preserve">and </w:t>
      </w:r>
      <w:r>
        <w:rPr>
          <w:spacing w:val="1"/>
        </w:rPr>
        <w:t xml:space="preserve"> </w:t>
      </w:r>
      <w:r>
        <w:t>link</w:t>
      </w:r>
      <w:r>
        <w:rPr>
          <w:spacing w:val="31"/>
        </w:rPr>
        <w:t xml:space="preserve"> </w:t>
      </w:r>
      <w:r>
        <w:t xml:space="preserve">analysis </w:t>
      </w:r>
      <w:r>
        <w:rPr>
          <w:spacing w:val="8"/>
        </w:rPr>
        <w:t xml:space="preserve"> </w:t>
      </w:r>
      <w:r>
        <w:t>te</w:t>
      </w:r>
      <w:r>
        <w:rPr>
          <w:spacing w:val="-5"/>
        </w:rPr>
        <w:t>c</w:t>
      </w:r>
      <w:r>
        <w:t xml:space="preserve">hniques </w:t>
      </w:r>
      <w:r>
        <w:rPr>
          <w:spacing w:val="21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w w:val="108"/>
        </w:rPr>
        <w:t>determine</w:t>
      </w:r>
      <w:r>
        <w:rPr>
          <w:spacing w:val="16"/>
          <w:w w:val="108"/>
        </w:rPr>
        <w:t xml:space="preserve"> </w:t>
      </w:r>
      <w:r>
        <w:t xml:space="preserve">the </w:t>
      </w:r>
      <w:r>
        <w:rPr>
          <w:spacing w:val="1"/>
        </w:rPr>
        <w:t xml:space="preserve"> </w:t>
      </w:r>
      <w:r>
        <w:rPr>
          <w:w w:val="107"/>
        </w:rPr>
        <w:t>amou</w:t>
      </w:r>
      <w:r>
        <w:rPr>
          <w:spacing w:val="-5"/>
          <w:w w:val="107"/>
        </w:rPr>
        <w:t>n</w:t>
      </w:r>
      <w:r>
        <w:rPr>
          <w:w w:val="139"/>
        </w:rPr>
        <w:t>t</w:t>
      </w:r>
      <w:r>
        <w:rPr>
          <w:spacing w:val="19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influence</w:t>
      </w:r>
      <w:r>
        <w:rPr>
          <w:spacing w:val="34"/>
        </w:rPr>
        <w:t xml:space="preserve"> </w:t>
      </w:r>
      <w:r>
        <w:rPr>
          <w:w w:val="102"/>
        </w:rPr>
        <w:t xml:space="preserve">blogs </w:t>
      </w:r>
      <w:r>
        <w:t xml:space="preserve">exert </w:t>
      </w:r>
      <w:r>
        <w:rPr>
          <w:spacing w:val="3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ea</w:t>
      </w:r>
      <w:r>
        <w:rPr>
          <w:spacing w:val="-5"/>
        </w:rPr>
        <w:t>c</w:t>
      </w:r>
      <w:r>
        <w:t>h</w:t>
      </w:r>
      <w:r>
        <w:rPr>
          <w:spacing w:val="37"/>
        </w:rPr>
        <w:t xml:space="preserve"> </w:t>
      </w:r>
      <w:r>
        <w:rPr>
          <w:w w:val="110"/>
        </w:rPr>
        <w:t>other.</w:t>
      </w:r>
    </w:p>
    <w:p w14:paraId="351AC85E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5F859151" w14:textId="77777777" w:rsidR="0021754A" w:rsidRDefault="00247F60">
      <w:pPr>
        <w:ind w:left="1984"/>
      </w:pPr>
      <w:r>
        <w:rPr>
          <w:w w:val="120"/>
        </w:rPr>
        <w:t>Loss-Minimizing</w:t>
      </w:r>
      <w:r>
        <w:rPr>
          <w:spacing w:val="-10"/>
          <w:w w:val="120"/>
        </w:rPr>
        <w:t xml:space="preserve"> </w:t>
      </w:r>
      <w:r>
        <w:rPr>
          <w:spacing w:val="-23"/>
          <w:w w:val="120"/>
        </w:rPr>
        <w:t>V</w:t>
      </w:r>
      <w:r>
        <w:rPr>
          <w:w w:val="120"/>
        </w:rPr>
        <w:t>oting</w:t>
      </w:r>
      <w:r>
        <w:rPr>
          <w:spacing w:val="32"/>
          <w:w w:val="120"/>
        </w:rPr>
        <w:t xml:space="preserve"> </w:t>
      </w:r>
      <w:r>
        <w:t xml:space="preserve">for </w:t>
      </w:r>
      <w:r>
        <w:rPr>
          <w:spacing w:val="21"/>
        </w:rPr>
        <w:t xml:space="preserve"> </w:t>
      </w:r>
      <w:r>
        <w:rPr>
          <w:w w:val="121"/>
        </w:rPr>
        <w:t>Ma</w:t>
      </w:r>
      <w:r>
        <w:rPr>
          <w:spacing w:val="-7"/>
          <w:w w:val="121"/>
        </w:rPr>
        <w:t>c</w:t>
      </w:r>
      <w:r>
        <w:rPr>
          <w:w w:val="121"/>
        </w:rPr>
        <w:t>hine</w:t>
      </w:r>
      <w:r>
        <w:rPr>
          <w:spacing w:val="24"/>
          <w:w w:val="121"/>
        </w:rPr>
        <w:t xml:space="preserve"> </w:t>
      </w:r>
      <w:r>
        <w:rPr>
          <w:w w:val="121"/>
        </w:rPr>
        <w:t>Learning</w:t>
      </w:r>
      <w:r>
        <w:rPr>
          <w:spacing w:val="24"/>
          <w:w w:val="121"/>
        </w:rPr>
        <w:t xml:space="preserve"> </w:t>
      </w:r>
      <w:r>
        <w:rPr>
          <w:w w:val="121"/>
        </w:rPr>
        <w:t>Ense</w:t>
      </w:r>
      <w:r>
        <w:rPr>
          <w:spacing w:val="-7"/>
          <w:w w:val="121"/>
        </w:rPr>
        <w:t>m</w:t>
      </w:r>
      <w:r>
        <w:rPr>
          <w:w w:val="121"/>
        </w:rPr>
        <w:t>bles</w:t>
      </w:r>
      <w:r>
        <w:rPr>
          <w:w w:val="121"/>
        </w:rPr>
        <w:t xml:space="preserve">                        </w:t>
      </w:r>
      <w:r>
        <w:rPr>
          <w:spacing w:val="32"/>
          <w:w w:val="121"/>
        </w:rPr>
        <w:t xml:space="preserve"> </w:t>
      </w:r>
      <w:r>
        <w:t>Spring</w:t>
      </w:r>
      <w:r>
        <w:rPr>
          <w:spacing w:val="44"/>
        </w:rPr>
        <w:t xml:space="preserve"> </w:t>
      </w:r>
      <w:r>
        <w:t>2006</w:t>
      </w:r>
    </w:p>
    <w:p w14:paraId="2224C218" w14:textId="77777777" w:rsidR="0021754A" w:rsidRDefault="00247F60">
      <w:pPr>
        <w:spacing w:before="9"/>
        <w:ind w:left="1984"/>
      </w:pPr>
      <w:r>
        <w:t xml:space="preserve">Explored </w:t>
      </w:r>
      <w:r>
        <w:rPr>
          <w:spacing w:val="11"/>
        </w:rPr>
        <w:t xml:space="preserve"> </w:t>
      </w:r>
      <w:r>
        <w:rPr>
          <w:spacing w:val="-5"/>
        </w:rPr>
        <w:t>v</w:t>
      </w:r>
      <w:r>
        <w:t xml:space="preserve">oting </w:t>
      </w:r>
      <w:r>
        <w:rPr>
          <w:spacing w:val="1"/>
        </w:rPr>
        <w:t xml:space="preserve"> </w:t>
      </w:r>
      <w:r>
        <w:t>s</w:t>
      </w:r>
      <w:r>
        <w:rPr>
          <w:spacing w:val="-5"/>
        </w:rPr>
        <w:t>c</w:t>
      </w:r>
      <w:r>
        <w:t>hemes</w:t>
      </w:r>
      <w:r>
        <w:rPr>
          <w:spacing w:val="37"/>
        </w:rPr>
        <w:t xml:space="preserve"> </w:t>
      </w:r>
      <w:r>
        <w:t>whi</w:t>
      </w:r>
      <w:r>
        <w:rPr>
          <w:spacing w:val="-5"/>
        </w:rPr>
        <w:t>c</w:t>
      </w:r>
      <w:r>
        <w:t>h</w:t>
      </w:r>
      <w:r>
        <w:rPr>
          <w:spacing w:val="33"/>
        </w:rPr>
        <w:t xml:space="preserve"> </w:t>
      </w:r>
      <w:r>
        <w:t>minimizes</w:t>
      </w:r>
      <w:r>
        <w:rPr>
          <w:spacing w:val="42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loss</w:t>
      </w:r>
      <w:r>
        <w:rPr>
          <w:spacing w:val="17"/>
        </w:rPr>
        <w:t xml:space="preserve"> </w:t>
      </w:r>
      <w:r>
        <w:t xml:space="preserve">function </w:t>
      </w:r>
      <w:r>
        <w:rPr>
          <w:spacing w:val="14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an</w:t>
      </w:r>
      <w:r>
        <w:rPr>
          <w:spacing w:val="37"/>
        </w:rPr>
        <w:t xml:space="preserve"> </w:t>
      </w:r>
      <w:r>
        <w:t>ense</w:t>
      </w:r>
      <w:r>
        <w:rPr>
          <w:spacing w:val="-5"/>
        </w:rPr>
        <w:t>m</w:t>
      </w:r>
      <w:r>
        <w:t>ble</w:t>
      </w:r>
      <w:r>
        <w:rPr>
          <w:spacing w:val="4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 xml:space="preserve">learning </w:t>
      </w:r>
      <w:r>
        <w:rPr>
          <w:spacing w:val="6"/>
        </w:rPr>
        <w:t xml:space="preserve"> </w:t>
      </w:r>
      <w:r>
        <w:rPr>
          <w:w w:val="103"/>
        </w:rPr>
        <w:t>m</w:t>
      </w:r>
      <w:r>
        <w:rPr>
          <w:spacing w:val="6"/>
          <w:w w:val="103"/>
        </w:rPr>
        <w:t>o</w:t>
      </w:r>
      <w:r>
        <w:rPr>
          <w:w w:val="104"/>
        </w:rPr>
        <w:t>dels.</w:t>
      </w:r>
    </w:p>
    <w:p w14:paraId="7736DB3F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0E85F980" w14:textId="77777777" w:rsidR="0021754A" w:rsidRDefault="00247F60">
      <w:pPr>
        <w:ind w:left="1984"/>
      </w:pPr>
      <w:r>
        <w:rPr>
          <w:spacing w:val="-8"/>
          <w:w w:val="127"/>
        </w:rPr>
        <w:t>P</w:t>
      </w:r>
      <w:r>
        <w:rPr>
          <w:w w:val="127"/>
        </w:rPr>
        <w:t>arameter</w:t>
      </w:r>
      <w:r>
        <w:rPr>
          <w:spacing w:val="44"/>
          <w:w w:val="127"/>
        </w:rPr>
        <w:t xml:space="preserve"> </w:t>
      </w:r>
      <w:r>
        <w:rPr>
          <w:w w:val="127"/>
        </w:rPr>
        <w:t>Estimation</w:t>
      </w:r>
      <w:r>
        <w:rPr>
          <w:spacing w:val="-1"/>
          <w:w w:val="127"/>
        </w:rPr>
        <w:t xml:space="preserve"> </w:t>
      </w:r>
      <w:r>
        <w:t xml:space="preserve">for </w:t>
      </w:r>
      <w:r>
        <w:rPr>
          <w:spacing w:val="21"/>
        </w:rPr>
        <w:t xml:space="preserve"> </w:t>
      </w:r>
      <w:r>
        <w:rPr>
          <w:w w:val="122"/>
        </w:rPr>
        <w:t>MRF-Stereo</w:t>
      </w:r>
      <w:r>
        <w:rPr>
          <w:spacing w:val="36"/>
          <w:w w:val="122"/>
        </w:rPr>
        <w:t xml:space="preserve"> </w:t>
      </w:r>
      <w:r>
        <w:rPr>
          <w:w w:val="122"/>
        </w:rPr>
        <w:t>with</w:t>
      </w:r>
      <w:r>
        <w:rPr>
          <w:spacing w:val="27"/>
          <w:w w:val="122"/>
        </w:rPr>
        <w:t xml:space="preserve"> </w:t>
      </w:r>
      <w:r>
        <w:rPr>
          <w:w w:val="122"/>
        </w:rPr>
        <w:t xml:space="preserve">Occlusions                              </w:t>
      </w:r>
      <w:r>
        <w:rPr>
          <w:spacing w:val="52"/>
          <w:w w:val="122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2005</w:t>
      </w:r>
    </w:p>
    <w:p w14:paraId="44C14F7C" w14:textId="77777777" w:rsidR="0021754A" w:rsidRDefault="00247F60">
      <w:pPr>
        <w:spacing w:before="9" w:line="249" w:lineRule="auto"/>
        <w:ind w:left="1984" w:right="74"/>
      </w:pPr>
      <w:r>
        <w:t>Used</w:t>
      </w:r>
      <w:r>
        <w:rPr>
          <w:spacing w:val="46"/>
        </w:rPr>
        <w:t xml:space="preserve"> </w:t>
      </w:r>
      <w:r>
        <w:t xml:space="preserve">an </w:t>
      </w:r>
      <w:r>
        <w:rPr>
          <w:spacing w:val="5"/>
        </w:rPr>
        <w:t xml:space="preserve"> </w:t>
      </w:r>
      <w:r>
        <w:rPr>
          <w:w w:val="106"/>
        </w:rPr>
        <w:t>EM-meth</w:t>
      </w:r>
      <w:r>
        <w:rPr>
          <w:spacing w:val="6"/>
          <w:w w:val="106"/>
        </w:rPr>
        <w:t>o</w:t>
      </w:r>
      <w:r>
        <w:rPr>
          <w:w w:val="106"/>
        </w:rPr>
        <w:t>d</w:t>
      </w:r>
      <w:r>
        <w:rPr>
          <w:spacing w:val="35"/>
          <w:w w:val="106"/>
        </w:rPr>
        <w:t xml:space="preserve"> </w:t>
      </w:r>
      <w:r>
        <w:t xml:space="preserve">to </w:t>
      </w:r>
      <w:r>
        <w:rPr>
          <w:spacing w:val="4"/>
        </w:rPr>
        <w:t xml:space="preserve"> </w:t>
      </w:r>
      <w:r>
        <w:rPr>
          <w:w w:val="108"/>
        </w:rPr>
        <w:t>iterati</w:t>
      </w:r>
      <w:r>
        <w:rPr>
          <w:spacing w:val="-4"/>
          <w:w w:val="108"/>
        </w:rPr>
        <w:t>v</w:t>
      </w:r>
      <w:r>
        <w:rPr>
          <w:w w:val="108"/>
        </w:rPr>
        <w:t>ely</w:t>
      </w:r>
      <w:r>
        <w:rPr>
          <w:spacing w:val="36"/>
          <w:w w:val="108"/>
        </w:rPr>
        <w:t xml:space="preserve"> </w:t>
      </w:r>
      <w:r>
        <w:t xml:space="preserve">compute </w:t>
      </w:r>
      <w:r>
        <w:rPr>
          <w:spacing w:val="33"/>
        </w:rPr>
        <w:t xml:space="preserve"> </w:t>
      </w:r>
      <w:r>
        <w:t>su</w:t>
      </w:r>
      <w:r>
        <w:rPr>
          <w:spacing w:val="6"/>
        </w:rPr>
        <w:t>p</w:t>
      </w:r>
      <w:r>
        <w:t xml:space="preserve">erior </w:t>
      </w:r>
      <w:r>
        <w:rPr>
          <w:spacing w:val="22"/>
        </w:rPr>
        <w:t xml:space="preserve"> </w:t>
      </w:r>
      <w:r>
        <w:rPr>
          <w:w w:val="110"/>
        </w:rPr>
        <w:t>parameters</w:t>
      </w:r>
      <w:r>
        <w:rPr>
          <w:spacing w:val="30"/>
          <w:w w:val="110"/>
        </w:rPr>
        <w:t xml:space="preserve"> </w:t>
      </w:r>
      <w:r>
        <w:t>for</w:t>
      </w:r>
      <w:r>
        <w:rPr>
          <w:spacing w:val="39"/>
        </w:rPr>
        <w:t xml:space="preserve"> </w:t>
      </w:r>
      <w:r>
        <w:t xml:space="preserve">the </w:t>
      </w:r>
      <w:r>
        <w:rPr>
          <w:spacing w:val="16"/>
        </w:rPr>
        <w:t xml:space="preserve"> </w:t>
      </w:r>
      <w:r>
        <w:t xml:space="preserve">baseline </w:t>
      </w:r>
      <w:r>
        <w:rPr>
          <w:spacing w:val="11"/>
        </w:rPr>
        <w:t xml:space="preserve"> </w:t>
      </w:r>
      <w:r>
        <w:rPr>
          <w:w w:val="107"/>
        </w:rPr>
        <w:t xml:space="preserve">MRF-stereo </w:t>
      </w:r>
      <w:r>
        <w:rPr>
          <w:w w:val="108"/>
        </w:rPr>
        <w:t>algorithm</w:t>
      </w:r>
      <w:r>
        <w:rPr>
          <w:spacing w:val="13"/>
          <w:w w:val="108"/>
        </w:rPr>
        <w:t xml:space="preserve"> </w:t>
      </w:r>
      <w:r>
        <w:t>with</w:t>
      </w:r>
      <w:r>
        <w:rPr>
          <w:spacing w:val="45"/>
        </w:rPr>
        <w:t xml:space="preserve"> </w:t>
      </w:r>
      <w:r>
        <w:rPr>
          <w:spacing w:val="5"/>
          <w:w w:val="99"/>
        </w:rPr>
        <w:t>o</w:t>
      </w:r>
      <w:r>
        <w:rPr>
          <w:w w:val="103"/>
        </w:rPr>
        <w:t>cclusions.</w:t>
      </w:r>
    </w:p>
    <w:p w14:paraId="4713136D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41DD0C19" w14:textId="77777777" w:rsidR="0021754A" w:rsidRDefault="00247F60">
      <w:pPr>
        <w:ind w:left="1984"/>
      </w:pPr>
      <w:r>
        <w:rPr>
          <w:spacing w:val="-24"/>
          <w:w w:val="127"/>
        </w:rPr>
        <w:t>F</w:t>
      </w:r>
      <w:r>
        <w:rPr>
          <w:w w:val="127"/>
        </w:rPr>
        <w:t>ast</w:t>
      </w:r>
      <w:r>
        <w:rPr>
          <w:spacing w:val="30"/>
          <w:w w:val="127"/>
        </w:rPr>
        <w:t xml:space="preserve"> </w:t>
      </w:r>
      <w:r>
        <w:rPr>
          <w:w w:val="127"/>
        </w:rPr>
        <w:t>R</w:t>
      </w:r>
      <w:r>
        <w:rPr>
          <w:spacing w:val="-8"/>
          <w:w w:val="127"/>
        </w:rPr>
        <w:t>a</w:t>
      </w:r>
      <w:r>
        <w:rPr>
          <w:w w:val="127"/>
        </w:rPr>
        <w:t>y</w:t>
      </w:r>
      <w:r>
        <w:rPr>
          <w:spacing w:val="7"/>
          <w:w w:val="127"/>
        </w:rPr>
        <w:t xml:space="preserve"> </w:t>
      </w:r>
      <w:r>
        <w:rPr>
          <w:w w:val="127"/>
        </w:rPr>
        <w:t>I</w:t>
      </w:r>
      <w:r>
        <w:rPr>
          <w:spacing w:val="-8"/>
          <w:w w:val="127"/>
        </w:rPr>
        <w:t>n</w:t>
      </w:r>
      <w:r>
        <w:rPr>
          <w:w w:val="127"/>
        </w:rPr>
        <w:t>tersection</w:t>
      </w:r>
      <w:r>
        <w:rPr>
          <w:spacing w:val="9"/>
          <w:w w:val="127"/>
        </w:rPr>
        <w:t xml:space="preserve"> </w:t>
      </w:r>
      <w:r>
        <w:rPr>
          <w:spacing w:val="-24"/>
          <w:w w:val="127"/>
        </w:rPr>
        <w:t>T</w:t>
      </w:r>
      <w:r>
        <w:rPr>
          <w:w w:val="127"/>
        </w:rPr>
        <w:t>esting</w:t>
      </w:r>
      <w:r>
        <w:rPr>
          <w:spacing w:val="3"/>
          <w:w w:val="127"/>
        </w:rPr>
        <w:t xml:space="preserve"> </w:t>
      </w:r>
      <w:r>
        <w:t xml:space="preserve">on </w:t>
      </w:r>
      <w:r>
        <w:rPr>
          <w:spacing w:val="16"/>
        </w:rPr>
        <w:t xml:space="preserve"> </w:t>
      </w:r>
      <w:r>
        <w:rPr>
          <w:w w:val="128"/>
        </w:rPr>
        <w:t xml:space="preserve">GPU                                    </w:t>
      </w:r>
      <w:r>
        <w:rPr>
          <w:spacing w:val="59"/>
          <w:w w:val="128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2004</w:t>
      </w:r>
      <w:r>
        <w:rPr>
          <w:spacing w:val="12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Spring</w:t>
      </w:r>
      <w:r>
        <w:rPr>
          <w:spacing w:val="46"/>
        </w:rPr>
        <w:t xml:space="preserve"> </w:t>
      </w:r>
      <w:r>
        <w:t>2005</w:t>
      </w:r>
    </w:p>
    <w:p w14:paraId="5825EA35" w14:textId="77777777" w:rsidR="0021754A" w:rsidRDefault="00247F60">
      <w:pPr>
        <w:spacing w:before="9"/>
        <w:ind w:left="1984"/>
      </w:pPr>
      <w:r>
        <w:t xml:space="preserve">Explored </w:t>
      </w:r>
      <w:r>
        <w:rPr>
          <w:spacing w:val="11"/>
        </w:rPr>
        <w:t xml:space="preserve"> </w:t>
      </w:r>
      <w:r>
        <w:t>meth</w:t>
      </w:r>
      <w:r>
        <w:rPr>
          <w:spacing w:val="6"/>
        </w:rPr>
        <w:t>o</w:t>
      </w:r>
      <w:r>
        <w:t xml:space="preserve">ds </w:t>
      </w:r>
      <w:r>
        <w:rPr>
          <w:spacing w:val="1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fast</w:t>
      </w:r>
      <w:r>
        <w:rPr>
          <w:spacing w:val="43"/>
        </w:rPr>
        <w:t xml:space="preserve"> </w:t>
      </w:r>
      <w:r>
        <w:t>r</w:t>
      </w:r>
      <w:r>
        <w:rPr>
          <w:spacing w:val="-5"/>
        </w:rPr>
        <w:t>a</w:t>
      </w:r>
      <w:r>
        <w:t>y</w:t>
      </w:r>
      <w:r>
        <w:rPr>
          <w:spacing w:val="44"/>
        </w:rPr>
        <w:t xml:space="preserve"> </w:t>
      </w:r>
      <w:r>
        <w:rPr>
          <w:w w:val="107"/>
        </w:rPr>
        <w:t>i</w:t>
      </w:r>
      <w:r>
        <w:rPr>
          <w:spacing w:val="-5"/>
          <w:w w:val="107"/>
        </w:rPr>
        <w:t>n</w:t>
      </w:r>
      <w:r>
        <w:rPr>
          <w:w w:val="107"/>
        </w:rPr>
        <w:t>tersection</w:t>
      </w:r>
      <w:r>
        <w:rPr>
          <w:spacing w:val="20"/>
          <w:w w:val="107"/>
        </w:rPr>
        <w:t xml:space="preserve"> </w:t>
      </w:r>
      <w:r>
        <w:t xml:space="preserve">testing </w:t>
      </w:r>
      <w:r>
        <w:rPr>
          <w:spacing w:val="20"/>
        </w:rPr>
        <w:t xml:space="preserve"> </w:t>
      </w:r>
      <w:r>
        <w:rPr>
          <w:spacing w:val="-5"/>
        </w:rPr>
        <w:t>b</w:t>
      </w:r>
      <w:r>
        <w:t>y</w:t>
      </w:r>
      <w:r>
        <w:rPr>
          <w:spacing w:val="32"/>
        </w:rPr>
        <w:t xml:space="preserve"> </w:t>
      </w:r>
      <w:r>
        <w:t xml:space="preserve">utilizing </w:t>
      </w:r>
      <w:r>
        <w:rPr>
          <w:spacing w:val="7"/>
        </w:rPr>
        <w:t xml:space="preserve"> </w:t>
      </w:r>
      <w:r>
        <w:t>an</w:t>
      </w:r>
      <w:r>
        <w:rPr>
          <w:spacing w:val="37"/>
        </w:rPr>
        <w:t xml:space="preserve"> </w:t>
      </w:r>
      <w:r>
        <w:t>NVIDIA</w:t>
      </w:r>
      <w:r>
        <w:rPr>
          <w:spacing w:val="45"/>
        </w:rPr>
        <w:t xml:space="preserve"> </w:t>
      </w:r>
      <w:r>
        <w:t>Geforce</w:t>
      </w:r>
      <w:r>
        <w:rPr>
          <w:spacing w:val="30"/>
        </w:rPr>
        <w:t xml:space="preserve"> </w:t>
      </w:r>
      <w:r>
        <w:t>6800.</w:t>
      </w:r>
    </w:p>
    <w:p w14:paraId="4196C5E6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5032EFCE" w14:textId="77777777" w:rsidR="0021754A" w:rsidRDefault="00247F60">
      <w:pPr>
        <w:spacing w:line="249" w:lineRule="auto"/>
        <w:ind w:left="1984" w:right="73"/>
      </w:pPr>
      <w:r>
        <w:rPr>
          <w:w w:val="119"/>
        </w:rPr>
        <w:t>Illini</w:t>
      </w:r>
      <w:r>
        <w:rPr>
          <w:spacing w:val="21"/>
          <w:w w:val="119"/>
        </w:rPr>
        <w:t xml:space="preserve"> </w:t>
      </w:r>
      <w:r>
        <w:rPr>
          <w:w w:val="119"/>
        </w:rPr>
        <w:t>B</w:t>
      </w:r>
      <w:r>
        <w:rPr>
          <w:spacing w:val="7"/>
          <w:w w:val="119"/>
        </w:rPr>
        <w:t>o</w:t>
      </w:r>
      <w:r>
        <w:rPr>
          <w:w w:val="119"/>
        </w:rPr>
        <w:t>ok</w:t>
      </w:r>
      <w:r>
        <w:rPr>
          <w:spacing w:val="11"/>
          <w:w w:val="119"/>
        </w:rPr>
        <w:t xml:space="preserve"> </w:t>
      </w:r>
      <w:r>
        <w:rPr>
          <w:w w:val="119"/>
        </w:rPr>
        <w:t>Ex</w:t>
      </w:r>
      <w:r>
        <w:rPr>
          <w:spacing w:val="-7"/>
          <w:w w:val="119"/>
        </w:rPr>
        <w:t>c</w:t>
      </w:r>
      <w:r>
        <w:rPr>
          <w:w w:val="119"/>
        </w:rPr>
        <w:t xml:space="preserve">hange                                                                                         </w:t>
      </w:r>
      <w:r>
        <w:rPr>
          <w:spacing w:val="22"/>
          <w:w w:val="119"/>
        </w:rPr>
        <w:t xml:space="preserve"> </w:t>
      </w:r>
      <w:r>
        <w:t xml:space="preserve">2002-2005 </w:t>
      </w:r>
      <w:hyperlink r:id="rId5">
        <w:r>
          <w:rPr>
            <w:spacing w:val="-5"/>
            <w:w w:val="110"/>
          </w:rPr>
          <w:t>h</w:t>
        </w:r>
        <w:r>
          <w:rPr>
            <w:w w:val="112"/>
          </w:rPr>
          <w:t>ttp://www.illini</w:t>
        </w:r>
        <w:r>
          <w:rPr>
            <w:spacing w:val="8"/>
            <w:w w:val="112"/>
          </w:rPr>
          <w:t>b</w:t>
        </w:r>
        <w:r>
          <w:rPr>
            <w:spacing w:val="6"/>
            <w:w w:val="99"/>
          </w:rPr>
          <w:t>o</w:t>
        </w:r>
        <w:r>
          <w:rPr>
            <w:w w:val="102"/>
          </w:rPr>
          <w:t>o</w:t>
        </w:r>
        <w:r>
          <w:rPr>
            <w:spacing w:val="-5"/>
            <w:w w:val="102"/>
          </w:rPr>
          <w:t>k</w:t>
        </w:r>
        <w:r>
          <w:rPr>
            <w:w w:val="101"/>
          </w:rPr>
          <w:t>ex</w:t>
        </w:r>
        <w:r>
          <w:rPr>
            <w:spacing w:val="-5"/>
            <w:w w:val="101"/>
          </w:rPr>
          <w:t>c</w:t>
        </w:r>
        <w:r>
          <w:rPr>
            <w:w w:val="105"/>
          </w:rPr>
          <w:t>hange.com</w:t>
        </w:r>
      </w:hyperlink>
    </w:p>
    <w:p w14:paraId="4D269737" w14:textId="77777777" w:rsidR="0021754A" w:rsidRDefault="00247F60">
      <w:pPr>
        <w:spacing w:line="249" w:lineRule="auto"/>
        <w:ind w:left="1984" w:right="73"/>
        <w:sectPr w:rsidR="0021754A">
          <w:type w:val="continuous"/>
          <w:pgSz w:w="11920" w:h="16840"/>
          <w:pgMar w:top="860" w:right="820" w:bottom="280" w:left="680" w:header="720" w:footer="720" w:gutter="0"/>
          <w:cols w:space="720"/>
        </w:sectPr>
      </w:pPr>
      <w:r>
        <w:rPr>
          <w:spacing w:val="-16"/>
        </w:rPr>
        <w:t>W</w:t>
      </w:r>
      <w:r>
        <w:t>or</w:t>
      </w:r>
      <w:r>
        <w:rPr>
          <w:spacing w:val="-5"/>
        </w:rPr>
        <w:t>k</w:t>
      </w:r>
      <w:r>
        <w:t>ed</w:t>
      </w:r>
      <w:r>
        <w:rPr>
          <w:spacing w:val="42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rPr>
          <w:w w:val="106"/>
        </w:rPr>
        <w:t>de</w:t>
      </w:r>
      <w:r>
        <w:rPr>
          <w:spacing w:val="-5"/>
          <w:w w:val="106"/>
        </w:rPr>
        <w:t>v</w:t>
      </w:r>
      <w:r>
        <w:rPr>
          <w:w w:val="106"/>
        </w:rPr>
        <w:t>elopme</w:t>
      </w:r>
      <w:r>
        <w:rPr>
          <w:spacing w:val="-5"/>
          <w:w w:val="106"/>
        </w:rPr>
        <w:t>n</w:t>
      </w:r>
      <w:r>
        <w:rPr>
          <w:w w:val="106"/>
        </w:rPr>
        <w:t>t,</w:t>
      </w:r>
      <w:r>
        <w:rPr>
          <w:spacing w:val="8"/>
          <w:w w:val="106"/>
        </w:rPr>
        <w:t xml:space="preserve"> </w:t>
      </w:r>
      <w:r>
        <w:rPr>
          <w:w w:val="106"/>
        </w:rPr>
        <w:t>manageme</w:t>
      </w:r>
      <w:r>
        <w:rPr>
          <w:spacing w:val="-5"/>
          <w:w w:val="106"/>
        </w:rPr>
        <w:t>n</w:t>
      </w:r>
      <w:r>
        <w:rPr>
          <w:w w:val="139"/>
        </w:rPr>
        <w:t>t</w:t>
      </w:r>
      <w:r>
        <w:rPr>
          <w:spacing w:val="4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rPr>
          <w:w w:val="108"/>
        </w:rPr>
        <w:t>mar</w:t>
      </w:r>
      <w:r>
        <w:rPr>
          <w:spacing w:val="-5"/>
          <w:w w:val="108"/>
        </w:rPr>
        <w:t>k</w:t>
      </w:r>
      <w:r>
        <w:rPr>
          <w:w w:val="108"/>
        </w:rPr>
        <w:t>eting</w:t>
      </w:r>
      <w:r>
        <w:rPr>
          <w:spacing w:val="2"/>
          <w:w w:val="108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Illini</w:t>
      </w:r>
      <w:r>
        <w:rPr>
          <w:spacing w:val="17"/>
        </w:rPr>
        <w:t xml:space="preserve"> </w:t>
      </w:r>
      <w:r>
        <w:t>B</w:t>
      </w:r>
      <w:r>
        <w:rPr>
          <w:spacing w:val="6"/>
        </w:rPr>
        <w:t>o</w:t>
      </w:r>
      <w:r>
        <w:t>ok</w:t>
      </w:r>
      <w:r>
        <w:rPr>
          <w:spacing w:val="15"/>
        </w:rPr>
        <w:t xml:space="preserve"> </w:t>
      </w:r>
      <w:r>
        <w:t>Ex</w:t>
      </w:r>
      <w:r>
        <w:rPr>
          <w:spacing w:val="-5"/>
        </w:rPr>
        <w:t>c</w:t>
      </w:r>
      <w:r>
        <w:t>hange</w:t>
      </w:r>
      <w:r>
        <w:rPr>
          <w:spacing w:val="49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rPr>
          <w:spacing w:val="-17"/>
          <w:w w:val="117"/>
        </w:rPr>
        <w:t>T</w:t>
      </w:r>
      <w:r>
        <w:rPr>
          <w:w w:val="99"/>
        </w:rPr>
        <w:t>e</w:t>
      </w:r>
      <w:r>
        <w:rPr>
          <w:spacing w:val="-5"/>
          <w:w w:val="99"/>
        </w:rPr>
        <w:t>c</w:t>
      </w:r>
      <w:r>
        <w:rPr>
          <w:w w:val="105"/>
        </w:rPr>
        <w:t>hnol</w:t>
      </w:r>
      <w:r>
        <w:rPr>
          <w:w w:val="99"/>
        </w:rPr>
        <w:t>og</w:t>
      </w:r>
      <w:r>
        <w:rPr>
          <w:w w:val="105"/>
        </w:rPr>
        <w:t xml:space="preserve">y </w:t>
      </w:r>
      <w:r>
        <w:t>and</w:t>
      </w:r>
      <w:r>
        <w:rPr>
          <w:spacing w:val="49"/>
        </w:rPr>
        <w:t xml:space="preserve"> </w:t>
      </w:r>
      <w:r>
        <w:rPr>
          <w:w w:val="105"/>
        </w:rPr>
        <w:t>Manageme</w:t>
      </w:r>
      <w:r>
        <w:rPr>
          <w:spacing w:val="-5"/>
          <w:w w:val="105"/>
        </w:rPr>
        <w:t>n</w:t>
      </w:r>
      <w:r>
        <w:rPr>
          <w:w w:val="139"/>
        </w:rPr>
        <w:t>t</w:t>
      </w:r>
      <w:r>
        <w:rPr>
          <w:spacing w:val="17"/>
        </w:rPr>
        <w:t xml:space="preserve"> </w:t>
      </w:r>
      <w:r>
        <w:t>Club</w:t>
      </w:r>
      <w:r>
        <w:rPr>
          <w:spacing w:val="48"/>
        </w:rPr>
        <w:t xml:space="preserve"> </w:t>
      </w:r>
      <w:r>
        <w:t>at</w:t>
      </w:r>
      <w:r>
        <w:rPr>
          <w:spacing w:val="49"/>
        </w:rPr>
        <w:t xml:space="preserve"> </w:t>
      </w:r>
      <w:r>
        <w:rPr>
          <w:w w:val="105"/>
        </w:rPr>
        <w:t>UIUC.</w:t>
      </w:r>
    </w:p>
    <w:p w14:paraId="5C83E99A" w14:textId="77777777" w:rsidR="0021754A" w:rsidRDefault="00247F60">
      <w:pPr>
        <w:spacing w:before="62" w:line="249" w:lineRule="auto"/>
        <w:ind w:left="1984" w:right="73"/>
      </w:pPr>
      <w:r>
        <w:rPr>
          <w:w w:val="122"/>
        </w:rPr>
        <w:lastRenderedPageBreak/>
        <w:t>Reflections</w:t>
      </w:r>
      <w:r>
        <w:rPr>
          <w:spacing w:val="-2"/>
          <w:w w:val="122"/>
        </w:rPr>
        <w:t xml:space="preserve"> </w:t>
      </w:r>
      <w:r>
        <w:rPr>
          <w:w w:val="122"/>
        </w:rPr>
        <w:t>Pr</w:t>
      </w:r>
      <w:r>
        <w:rPr>
          <w:spacing w:val="16"/>
          <w:w w:val="122"/>
        </w:rPr>
        <w:t>o</w:t>
      </w:r>
      <w:r>
        <w:rPr>
          <w:w w:val="122"/>
        </w:rPr>
        <w:t>jections</w:t>
      </w:r>
      <w:r>
        <w:rPr>
          <w:w w:val="122"/>
        </w:rPr>
        <w:t xml:space="preserve">                                                                                    </w:t>
      </w:r>
      <w:r>
        <w:rPr>
          <w:spacing w:val="50"/>
          <w:w w:val="122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 xml:space="preserve">2004 </w:t>
      </w:r>
      <w:hyperlink r:id="rId6">
        <w:r>
          <w:rPr>
            <w:spacing w:val="-5"/>
            <w:w w:val="110"/>
          </w:rPr>
          <w:t>h</w:t>
        </w:r>
      </w:hyperlink>
      <w:hyperlink r:id="rId7">
        <w:r>
          <w:rPr>
            <w:w w:val="111"/>
          </w:rPr>
          <w:t>ttp://www.acm.uiuc.edu/conference/</w:t>
        </w:r>
      </w:hyperlink>
    </w:p>
    <w:p w14:paraId="4BA5A3DE" w14:textId="77777777" w:rsidR="0021754A" w:rsidRDefault="00247F60">
      <w:pPr>
        <w:ind w:left="1984"/>
      </w:pPr>
      <w:r>
        <w:t>Hel</w:t>
      </w:r>
      <w:r>
        <w:rPr>
          <w:spacing w:val="6"/>
        </w:rPr>
        <w:t>p</w:t>
      </w:r>
      <w:r>
        <w:t>ed</w:t>
      </w:r>
      <w:r>
        <w:rPr>
          <w:spacing w:val="38"/>
        </w:rPr>
        <w:t xml:space="preserve"> </w:t>
      </w:r>
      <w:r>
        <w:t>plan</w:t>
      </w:r>
      <w:r>
        <w:rPr>
          <w:spacing w:val="48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 xml:space="preserve">manage </w:t>
      </w:r>
      <w:r>
        <w:rPr>
          <w:spacing w:val="4"/>
        </w:rPr>
        <w:t xml:space="preserve"> </w:t>
      </w:r>
      <w:r>
        <w:t>Reflections</w:t>
      </w:r>
      <w:r>
        <w:rPr>
          <w:spacing w:val="44"/>
        </w:rPr>
        <w:t xml:space="preserve"> </w:t>
      </w:r>
      <w:r>
        <w:rPr>
          <w:w w:val="107"/>
        </w:rPr>
        <w:t>Pr</w:t>
      </w:r>
      <w:r>
        <w:rPr>
          <w:spacing w:val="12"/>
          <w:w w:val="107"/>
        </w:rPr>
        <w:t>o</w:t>
      </w:r>
      <w:r>
        <w:rPr>
          <w:w w:val="107"/>
        </w:rPr>
        <w:t>jections</w:t>
      </w:r>
      <w:r>
        <w:rPr>
          <w:spacing w:val="20"/>
          <w:w w:val="107"/>
        </w:rPr>
        <w:t xml:space="preserve"> </w:t>
      </w:r>
      <w:r>
        <w:t>2004</w:t>
      </w:r>
      <w:r>
        <w:rPr>
          <w:spacing w:val="13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rPr>
          <w:spacing w:val="-17"/>
          <w:w w:val="109"/>
        </w:rPr>
        <w:t>T</w:t>
      </w:r>
      <w:r>
        <w:rPr>
          <w:w w:val="109"/>
        </w:rPr>
        <w:t>reasurer</w:t>
      </w:r>
      <w:r>
        <w:rPr>
          <w:spacing w:val="17"/>
          <w:w w:val="10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5"/>
        </w:rPr>
        <w:t>A</w:t>
      </w:r>
      <w:r>
        <w:t>CM</w:t>
      </w:r>
      <w:r>
        <w:rPr>
          <w:spacing w:val="34"/>
        </w:rPr>
        <w:t xml:space="preserve"> </w:t>
      </w:r>
      <w:r>
        <w:t>@</w:t>
      </w:r>
      <w:r>
        <w:rPr>
          <w:spacing w:val="-12"/>
        </w:rPr>
        <w:t xml:space="preserve"> </w:t>
      </w:r>
      <w:r>
        <w:rPr>
          <w:w w:val="105"/>
        </w:rPr>
        <w:t>UIUC.</w:t>
      </w:r>
    </w:p>
    <w:p w14:paraId="2C8C5D35" w14:textId="77777777" w:rsidR="0021754A" w:rsidRDefault="0021754A">
      <w:pPr>
        <w:spacing w:before="9" w:line="100" w:lineRule="exact"/>
        <w:rPr>
          <w:sz w:val="10"/>
          <w:szCs w:val="10"/>
        </w:rPr>
      </w:pPr>
    </w:p>
    <w:p w14:paraId="1FE080C4" w14:textId="77777777" w:rsidR="0021754A" w:rsidRDefault="0021754A">
      <w:pPr>
        <w:spacing w:line="200" w:lineRule="exact"/>
      </w:pPr>
    </w:p>
    <w:p w14:paraId="02B88FC3" w14:textId="77777777" w:rsidR="0021754A" w:rsidRDefault="00247F60">
      <w:pPr>
        <w:ind w:left="112"/>
      </w:pPr>
      <w:r>
        <w:rPr>
          <w:w w:val="122"/>
        </w:rPr>
        <w:t xml:space="preserve">Activities              </w:t>
      </w:r>
      <w:r>
        <w:rPr>
          <w:spacing w:val="5"/>
          <w:w w:val="122"/>
        </w:rPr>
        <w:t xml:space="preserve"> </w:t>
      </w:r>
      <w:r>
        <w:rPr>
          <w:w w:val="122"/>
        </w:rPr>
        <w:t>Cornell</w:t>
      </w:r>
      <w:r>
        <w:rPr>
          <w:spacing w:val="16"/>
          <w:w w:val="122"/>
        </w:rPr>
        <w:t xml:space="preserve"> </w:t>
      </w:r>
      <w:r>
        <w:rPr>
          <w:spacing w:val="-23"/>
          <w:w w:val="122"/>
        </w:rPr>
        <w:t>T</w:t>
      </w:r>
      <w:r>
        <w:rPr>
          <w:w w:val="122"/>
        </w:rPr>
        <w:t>ea</w:t>
      </w:r>
      <w:r>
        <w:rPr>
          <w:spacing w:val="-7"/>
          <w:w w:val="122"/>
        </w:rPr>
        <w:t>c</w:t>
      </w:r>
      <w:r>
        <w:rPr>
          <w:w w:val="122"/>
        </w:rPr>
        <w:t>hing</w:t>
      </w:r>
      <w:r>
        <w:rPr>
          <w:spacing w:val="20"/>
          <w:w w:val="122"/>
        </w:rPr>
        <w:t xml:space="preserve"> </w:t>
      </w:r>
      <w:r>
        <w:rPr>
          <w:w w:val="117"/>
        </w:rPr>
        <w:t>Ass</w:t>
      </w:r>
      <w:r>
        <w:rPr>
          <w:spacing w:val="1"/>
          <w:w w:val="117"/>
        </w:rPr>
        <w:t>i</w:t>
      </w:r>
      <w:r>
        <w:rPr>
          <w:w w:val="129"/>
        </w:rPr>
        <w:t>sta</w:t>
      </w:r>
      <w:r>
        <w:rPr>
          <w:spacing w:val="-6"/>
          <w:w w:val="129"/>
        </w:rPr>
        <w:t>n</w:t>
      </w:r>
      <w:r>
        <w:rPr>
          <w:w w:val="160"/>
        </w:rPr>
        <w:t>t</w:t>
      </w:r>
      <w:r>
        <w:t xml:space="preserve"> </w:t>
      </w:r>
      <w:r>
        <w:rPr>
          <w:spacing w:val="-24"/>
        </w:rPr>
        <w:t xml:space="preserve"> </w:t>
      </w:r>
      <w:r>
        <w:rPr>
          <w:w w:val="123"/>
        </w:rPr>
        <w:t>(</w:t>
      </w:r>
      <w:r>
        <w:rPr>
          <w:spacing w:val="-23"/>
          <w:w w:val="123"/>
        </w:rPr>
        <w:t>T</w:t>
      </w:r>
      <w:r>
        <w:rPr>
          <w:w w:val="123"/>
        </w:rPr>
        <w:t>A</w:t>
      </w:r>
      <w:r>
        <w:rPr>
          <w:spacing w:val="29"/>
          <w:w w:val="123"/>
        </w:rPr>
        <w:t xml:space="preserve"> </w:t>
      </w:r>
      <w:r>
        <w:rPr>
          <w:w w:val="123"/>
        </w:rPr>
        <w:t>Excellence</w:t>
      </w:r>
      <w:r>
        <w:rPr>
          <w:spacing w:val="-22"/>
          <w:w w:val="123"/>
        </w:rPr>
        <w:t xml:space="preserve"> </w:t>
      </w:r>
      <w:r>
        <w:rPr>
          <w:w w:val="123"/>
        </w:rPr>
        <w:t>A</w:t>
      </w:r>
      <w:r>
        <w:rPr>
          <w:spacing w:val="-7"/>
          <w:w w:val="123"/>
        </w:rPr>
        <w:t>w</w:t>
      </w:r>
      <w:r>
        <w:rPr>
          <w:w w:val="123"/>
        </w:rPr>
        <w:t>ard)</w:t>
      </w:r>
      <w:r>
        <w:rPr>
          <w:w w:val="123"/>
        </w:rPr>
        <w:t xml:space="preserve">                                      </w:t>
      </w:r>
      <w:r>
        <w:rPr>
          <w:spacing w:val="15"/>
          <w:w w:val="123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2006</w:t>
      </w:r>
    </w:p>
    <w:p w14:paraId="7D6FD3EC" w14:textId="77777777" w:rsidR="0021754A" w:rsidRDefault="00247F60">
      <w:pPr>
        <w:spacing w:before="9"/>
        <w:ind w:left="1984"/>
      </w:pPr>
      <w:r>
        <w:rPr>
          <w:spacing w:val="-16"/>
        </w:rPr>
        <w:t>T</w:t>
      </w:r>
      <w:r>
        <w:t>ea</w:t>
      </w:r>
      <w:r>
        <w:rPr>
          <w:spacing w:val="-5"/>
        </w:rPr>
        <w:t>c</w:t>
      </w:r>
      <w:r>
        <w:t xml:space="preserve">hing </w:t>
      </w:r>
      <w:r>
        <w:rPr>
          <w:spacing w:val="16"/>
        </w:rPr>
        <w:t xml:space="preserve"> </w:t>
      </w:r>
      <w:r>
        <w:rPr>
          <w:w w:val="109"/>
        </w:rPr>
        <w:t>assista</w:t>
      </w:r>
      <w:r>
        <w:rPr>
          <w:spacing w:val="-5"/>
          <w:w w:val="109"/>
        </w:rPr>
        <w:t>n</w:t>
      </w:r>
      <w:r>
        <w:rPr>
          <w:w w:val="139"/>
        </w:rPr>
        <w:t>t</w:t>
      </w:r>
      <w:r>
        <w:rPr>
          <w:spacing w:val="17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new</w:t>
      </w:r>
      <w:r>
        <w:rPr>
          <w:spacing w:val="24"/>
        </w:rPr>
        <w:t xml:space="preserve"> </w:t>
      </w:r>
      <w:r>
        <w:t>course</w:t>
      </w:r>
      <w:r>
        <w:rPr>
          <w:spacing w:val="38"/>
        </w:rPr>
        <w:t xml:space="preserve"> </w:t>
      </w:r>
      <w:r>
        <w:t>on</w:t>
      </w:r>
      <w:r>
        <w:rPr>
          <w:spacing w:val="26"/>
        </w:rPr>
        <w:t xml:space="preserve"> </w:t>
      </w:r>
      <w:r>
        <w:t>s</w:t>
      </w:r>
      <w:r>
        <w:rPr>
          <w:spacing w:val="6"/>
        </w:rPr>
        <w:t>o</w:t>
      </w:r>
      <w:r>
        <w:t>cial</w:t>
      </w:r>
      <w:r>
        <w:rPr>
          <w:spacing w:val="26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rPr>
          <w:w w:val="107"/>
        </w:rPr>
        <w:t>information</w:t>
      </w:r>
      <w:r>
        <w:rPr>
          <w:spacing w:val="13"/>
          <w:w w:val="107"/>
        </w:rPr>
        <w:t xml:space="preserve"> </w:t>
      </w:r>
      <w:r>
        <w:rPr>
          <w:w w:val="113"/>
        </w:rPr>
        <w:t>ne</w:t>
      </w:r>
      <w:r>
        <w:rPr>
          <w:spacing w:val="-5"/>
          <w:w w:val="113"/>
        </w:rPr>
        <w:t>t</w:t>
      </w:r>
      <w:r>
        <w:rPr>
          <w:spacing w:val="-6"/>
          <w:w w:val="99"/>
        </w:rPr>
        <w:t>w</w:t>
      </w:r>
      <w:r>
        <w:rPr>
          <w:w w:val="105"/>
        </w:rPr>
        <w:t>orks.</w:t>
      </w:r>
    </w:p>
    <w:p w14:paraId="46220BC2" w14:textId="77777777" w:rsidR="0021754A" w:rsidRDefault="0021754A">
      <w:pPr>
        <w:spacing w:before="8" w:line="240" w:lineRule="exact"/>
        <w:rPr>
          <w:sz w:val="24"/>
          <w:szCs w:val="24"/>
        </w:rPr>
      </w:pPr>
    </w:p>
    <w:p w14:paraId="2329E82C" w14:textId="77777777" w:rsidR="0021754A" w:rsidRDefault="00247F60">
      <w:pPr>
        <w:ind w:left="1984"/>
      </w:pPr>
      <w:r>
        <w:rPr>
          <w:w w:val="122"/>
        </w:rPr>
        <w:t>Cornell</w:t>
      </w:r>
      <w:r>
        <w:rPr>
          <w:spacing w:val="16"/>
          <w:w w:val="122"/>
        </w:rPr>
        <w:t xml:space="preserve"> </w:t>
      </w:r>
      <w:r>
        <w:rPr>
          <w:spacing w:val="-23"/>
          <w:w w:val="122"/>
        </w:rPr>
        <w:t>T</w:t>
      </w:r>
      <w:r>
        <w:rPr>
          <w:w w:val="122"/>
        </w:rPr>
        <w:t>ea</w:t>
      </w:r>
      <w:r>
        <w:rPr>
          <w:spacing w:val="-7"/>
          <w:w w:val="122"/>
        </w:rPr>
        <w:t>c</w:t>
      </w:r>
      <w:r>
        <w:rPr>
          <w:w w:val="122"/>
        </w:rPr>
        <w:t>hing</w:t>
      </w:r>
      <w:r>
        <w:rPr>
          <w:spacing w:val="20"/>
          <w:w w:val="122"/>
        </w:rPr>
        <w:t xml:space="preserve"> </w:t>
      </w:r>
      <w:r>
        <w:rPr>
          <w:w w:val="123"/>
        </w:rPr>
        <w:t>Assista</w:t>
      </w:r>
      <w:r>
        <w:rPr>
          <w:spacing w:val="-6"/>
          <w:w w:val="123"/>
        </w:rPr>
        <w:t>n</w:t>
      </w:r>
      <w:r>
        <w:rPr>
          <w:w w:val="160"/>
        </w:rPr>
        <w:t>t</w:t>
      </w:r>
      <w:r>
        <w:t xml:space="preserve"> </w:t>
      </w:r>
      <w:r>
        <w:rPr>
          <w:spacing w:val="-23"/>
        </w:rPr>
        <w:t xml:space="preserve"> </w:t>
      </w:r>
      <w:r>
        <w:rPr>
          <w:w w:val="123"/>
        </w:rPr>
        <w:t>(</w:t>
      </w:r>
      <w:r>
        <w:rPr>
          <w:spacing w:val="-23"/>
          <w:w w:val="123"/>
        </w:rPr>
        <w:t>T</w:t>
      </w:r>
      <w:r>
        <w:rPr>
          <w:w w:val="123"/>
        </w:rPr>
        <w:t>A</w:t>
      </w:r>
      <w:r>
        <w:rPr>
          <w:spacing w:val="28"/>
          <w:w w:val="123"/>
        </w:rPr>
        <w:t xml:space="preserve"> </w:t>
      </w:r>
      <w:r>
        <w:rPr>
          <w:w w:val="123"/>
        </w:rPr>
        <w:t>Excellence</w:t>
      </w:r>
      <w:r>
        <w:rPr>
          <w:spacing w:val="-20"/>
          <w:w w:val="123"/>
        </w:rPr>
        <w:t xml:space="preserve"> </w:t>
      </w:r>
      <w:r>
        <w:rPr>
          <w:w w:val="123"/>
        </w:rPr>
        <w:t>A</w:t>
      </w:r>
      <w:r>
        <w:rPr>
          <w:spacing w:val="-7"/>
          <w:w w:val="123"/>
        </w:rPr>
        <w:t>w</w:t>
      </w:r>
      <w:r>
        <w:rPr>
          <w:w w:val="123"/>
        </w:rPr>
        <w:t xml:space="preserve">ard)                  </w:t>
      </w:r>
      <w:r>
        <w:rPr>
          <w:spacing w:val="16"/>
          <w:w w:val="123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2005</w:t>
      </w:r>
      <w:r>
        <w:rPr>
          <w:spacing w:val="12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Spring</w:t>
      </w:r>
      <w:r>
        <w:rPr>
          <w:spacing w:val="46"/>
        </w:rPr>
        <w:t xml:space="preserve"> </w:t>
      </w:r>
      <w:r>
        <w:t>2006</w:t>
      </w:r>
    </w:p>
    <w:p w14:paraId="19BC9988" w14:textId="77777777" w:rsidR="0021754A" w:rsidRDefault="00247F60">
      <w:pPr>
        <w:spacing w:before="9" w:line="249" w:lineRule="auto"/>
        <w:ind w:left="1984" w:right="73"/>
      </w:pPr>
      <w:r>
        <w:rPr>
          <w:spacing w:val="-18"/>
          <w:w w:val="113"/>
        </w:rPr>
        <w:t>T</w:t>
      </w:r>
      <w:r>
        <w:rPr>
          <w:w w:val="113"/>
        </w:rPr>
        <w:t>aug</w:t>
      </w:r>
      <w:r>
        <w:rPr>
          <w:spacing w:val="-6"/>
          <w:w w:val="113"/>
        </w:rPr>
        <w:t>h</w:t>
      </w:r>
      <w:r>
        <w:rPr>
          <w:w w:val="113"/>
        </w:rPr>
        <w:t>t</w:t>
      </w:r>
      <w:r>
        <w:rPr>
          <w:spacing w:val="22"/>
          <w:w w:val="113"/>
        </w:rPr>
        <w:t xml:space="preserve"> </w:t>
      </w:r>
      <w:r>
        <w:rPr>
          <w:spacing w:val="-5"/>
          <w:w w:val="139"/>
        </w:rPr>
        <w:t>t</w:t>
      </w:r>
      <w:r>
        <w:rPr>
          <w:spacing w:val="-5"/>
          <w:w w:val="99"/>
        </w:rPr>
        <w:t>w</w:t>
      </w:r>
      <w:r>
        <w:rPr>
          <w:w w:val="99"/>
        </w:rPr>
        <w:t>o</w:t>
      </w:r>
      <w:r>
        <w:t xml:space="preserve"> </w:t>
      </w:r>
      <w:r>
        <w:rPr>
          <w:spacing w:val="-24"/>
        </w:rPr>
        <w:t xml:space="preserve"> </w:t>
      </w:r>
      <w:r>
        <w:t xml:space="preserve">sections </w:t>
      </w:r>
      <w:r>
        <w:rPr>
          <w:spacing w:val="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CS</w:t>
      </w:r>
      <w:r>
        <w:rPr>
          <w:spacing w:val="36"/>
        </w:rPr>
        <w:t xml:space="preserve"> </w:t>
      </w:r>
      <w:r>
        <w:t>100M</w:t>
      </w:r>
      <w:r>
        <w:rPr>
          <w:spacing w:val="26"/>
        </w:rPr>
        <w:t xml:space="preserve"> </w:t>
      </w:r>
      <w:r>
        <w:t xml:space="preserve">during </w:t>
      </w:r>
      <w:r>
        <w:rPr>
          <w:spacing w:val="18"/>
        </w:rPr>
        <w:t xml:space="preserve"> </w:t>
      </w:r>
      <w:r>
        <w:t xml:space="preserve">the </w:t>
      </w:r>
      <w:r>
        <w:rPr>
          <w:spacing w:val="8"/>
        </w:rPr>
        <w:t xml:space="preserve"> </w:t>
      </w:r>
      <w:r>
        <w:rPr>
          <w:spacing w:val="-17"/>
        </w:rPr>
        <w:t>F</w:t>
      </w:r>
      <w:r>
        <w:t xml:space="preserve">all </w:t>
      </w:r>
      <w:r>
        <w:rPr>
          <w:spacing w:val="4"/>
        </w:rPr>
        <w:t xml:space="preserve"> </w:t>
      </w:r>
      <w:r>
        <w:t xml:space="preserve">and </w:t>
      </w:r>
      <w:r>
        <w:rPr>
          <w:spacing w:val="8"/>
        </w:rPr>
        <w:t xml:space="preserve"> </w:t>
      </w:r>
      <w:r>
        <w:t xml:space="preserve">Spring </w:t>
      </w:r>
      <w:r>
        <w:rPr>
          <w:spacing w:val="3"/>
        </w:rPr>
        <w:t xml:space="preserve"> </w:t>
      </w:r>
      <w:r>
        <w:t xml:space="preserve">semesters </w:t>
      </w:r>
      <w:r>
        <w:rPr>
          <w:spacing w:val="16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 xml:space="preserve">the </w:t>
      </w:r>
      <w:r>
        <w:rPr>
          <w:spacing w:val="8"/>
        </w:rPr>
        <w:t xml:space="preserve"> </w:t>
      </w:r>
      <w:r>
        <w:t>2005-6</w:t>
      </w:r>
      <w:r>
        <w:rPr>
          <w:spacing w:val="20"/>
        </w:rPr>
        <w:t xml:space="preserve"> </w:t>
      </w:r>
      <w:r>
        <w:rPr>
          <w:w w:val="105"/>
        </w:rPr>
        <w:t xml:space="preserve">academic </w:t>
      </w:r>
      <w:r>
        <w:rPr>
          <w:spacing w:val="-5"/>
        </w:rPr>
        <w:t>y</w:t>
      </w:r>
      <w:r>
        <w:t xml:space="preserve">ear. </w:t>
      </w:r>
      <w:r>
        <w:rPr>
          <w:spacing w:val="20"/>
        </w:rPr>
        <w:t xml:space="preserve"> </w:t>
      </w:r>
      <w:r>
        <w:t>Recei</w:t>
      </w:r>
      <w:r>
        <w:rPr>
          <w:spacing w:val="-5"/>
        </w:rPr>
        <w:t>v</w:t>
      </w:r>
      <w:r>
        <w:t>ed</w:t>
      </w:r>
      <w:r>
        <w:rPr>
          <w:spacing w:val="43"/>
        </w:rPr>
        <w:t xml:space="preserve"> </w:t>
      </w:r>
      <w:r>
        <w:rPr>
          <w:spacing w:val="-5"/>
        </w:rPr>
        <w:t>a</w:t>
      </w:r>
      <w:r>
        <w:rPr>
          <w:spacing w:val="-6"/>
        </w:rPr>
        <w:t>w</w:t>
      </w:r>
      <w:r>
        <w:t xml:space="preserve">ard </w:t>
      </w:r>
      <w:r>
        <w:rPr>
          <w:spacing w:val="7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t xml:space="preserve">recognition </w:t>
      </w:r>
      <w:r>
        <w:rPr>
          <w:spacing w:val="1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6"/>
          <w:w w:val="110"/>
        </w:rPr>
        <w:t>p</w:t>
      </w:r>
      <w:r>
        <w:rPr>
          <w:w w:val="105"/>
        </w:rPr>
        <w:t>erformance.</w:t>
      </w:r>
    </w:p>
    <w:p w14:paraId="735ABD10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7B13F3AA" w14:textId="77777777" w:rsidR="0021754A" w:rsidRDefault="00247F60">
      <w:pPr>
        <w:ind w:left="1984"/>
      </w:pPr>
      <w:r>
        <w:rPr>
          <w:w w:val="124"/>
        </w:rPr>
        <w:t>UIUC</w:t>
      </w:r>
      <w:r>
        <w:rPr>
          <w:spacing w:val="10"/>
          <w:w w:val="124"/>
        </w:rPr>
        <w:t xml:space="preserve"> </w:t>
      </w:r>
      <w:r>
        <w:rPr>
          <w:spacing w:val="-7"/>
          <w:w w:val="124"/>
        </w:rPr>
        <w:t>A</w:t>
      </w:r>
      <w:r>
        <w:rPr>
          <w:w w:val="124"/>
        </w:rPr>
        <w:t>CM</w:t>
      </w:r>
      <w:r>
        <w:rPr>
          <w:spacing w:val="6"/>
          <w:w w:val="124"/>
        </w:rPr>
        <w:t xml:space="preserve"> </w:t>
      </w:r>
      <w:r>
        <w:rPr>
          <w:spacing w:val="-24"/>
          <w:w w:val="124"/>
        </w:rPr>
        <w:t>T</w:t>
      </w:r>
      <w:r>
        <w:rPr>
          <w:w w:val="124"/>
        </w:rPr>
        <w:t>reasurer</w:t>
      </w:r>
      <w:r>
        <w:rPr>
          <w:w w:val="124"/>
        </w:rPr>
        <w:t xml:space="preserve">                                                                </w:t>
      </w:r>
      <w:r>
        <w:rPr>
          <w:spacing w:val="28"/>
          <w:w w:val="124"/>
        </w:rPr>
        <w:t xml:space="preserve"> </w:t>
      </w:r>
      <w:r>
        <w:rPr>
          <w:spacing w:val="-16"/>
        </w:rPr>
        <w:t>F</w:t>
      </w:r>
      <w:r>
        <w:t>all</w:t>
      </w:r>
      <w:r>
        <w:rPr>
          <w:spacing w:val="45"/>
        </w:rPr>
        <w:t xml:space="preserve"> </w:t>
      </w:r>
      <w:r>
        <w:t>2004</w:t>
      </w:r>
      <w:r>
        <w:rPr>
          <w:spacing w:val="12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Spring</w:t>
      </w:r>
      <w:r>
        <w:rPr>
          <w:spacing w:val="46"/>
        </w:rPr>
        <w:t xml:space="preserve"> </w:t>
      </w:r>
      <w:r>
        <w:t>2005</w:t>
      </w:r>
    </w:p>
    <w:p w14:paraId="4777AD7B" w14:textId="77777777" w:rsidR="0021754A" w:rsidRDefault="00247F60">
      <w:pPr>
        <w:spacing w:before="9" w:line="249" w:lineRule="auto"/>
        <w:ind w:left="1984" w:right="73"/>
      </w:pPr>
      <w:r>
        <w:t xml:space="preserve">Managed </w:t>
      </w:r>
      <w:r>
        <w:rPr>
          <w:spacing w:val="33"/>
        </w:rPr>
        <w:t xml:space="preserve"> </w:t>
      </w:r>
      <w:r>
        <w:t>all</w:t>
      </w:r>
      <w:r>
        <w:rPr>
          <w:spacing w:val="47"/>
        </w:rPr>
        <w:t xml:space="preserve"> </w:t>
      </w:r>
      <w:r>
        <w:t xml:space="preserve">financial </w:t>
      </w:r>
      <w:r>
        <w:rPr>
          <w:spacing w:val="16"/>
        </w:rPr>
        <w:t xml:space="preserve"> </w:t>
      </w:r>
      <w:r>
        <w:t>res</w:t>
      </w:r>
      <w:r>
        <w:rPr>
          <w:spacing w:val="6"/>
        </w:rPr>
        <w:t>p</w:t>
      </w:r>
      <w:r>
        <w:t xml:space="preserve">onsibilities </w:t>
      </w:r>
      <w:r>
        <w:rPr>
          <w:spacing w:val="44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l</w:t>
      </w:r>
      <w:r>
        <w:rPr>
          <w:spacing w:val="6"/>
        </w:rPr>
        <w:t>o</w:t>
      </w:r>
      <w:r>
        <w:t>cal</w:t>
      </w:r>
      <w:r>
        <w:rPr>
          <w:spacing w:val="45"/>
        </w:rPr>
        <w:t xml:space="preserve"> </w:t>
      </w:r>
      <w:r>
        <w:rPr>
          <w:spacing w:val="-5"/>
          <w:w w:val="110"/>
        </w:rPr>
        <w:t>c</w:t>
      </w:r>
      <w:r>
        <w:rPr>
          <w:w w:val="110"/>
        </w:rPr>
        <w:t>hapter</w:t>
      </w:r>
      <w:r>
        <w:rPr>
          <w:spacing w:val="39"/>
          <w:w w:val="11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rPr>
          <w:spacing w:val="-5"/>
        </w:rPr>
        <w:t>A</w:t>
      </w:r>
      <w:r>
        <w:t xml:space="preserve">CM. </w:t>
      </w:r>
      <w:r>
        <w:rPr>
          <w:spacing w:val="9"/>
        </w:rPr>
        <w:t xml:space="preserve"> </w:t>
      </w:r>
      <w:r>
        <w:t xml:space="preserve">Assisted </w:t>
      </w:r>
      <w:r>
        <w:rPr>
          <w:spacing w:val="22"/>
        </w:rPr>
        <w:t xml:space="preserve"> </w:t>
      </w:r>
      <w:r>
        <w:t xml:space="preserve">the </w:t>
      </w:r>
      <w:r>
        <w:rPr>
          <w:spacing w:val="19"/>
        </w:rPr>
        <w:t xml:space="preserve"> </w:t>
      </w:r>
      <w:r>
        <w:t xml:space="preserve">Chair </w:t>
      </w:r>
      <w:r>
        <w:rPr>
          <w:spacing w:val="28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w w:val="105"/>
        </w:rPr>
        <w:t xml:space="preserve">general </w:t>
      </w:r>
      <w:r>
        <w:rPr>
          <w:w w:val="106"/>
        </w:rPr>
        <w:t>manageme</w:t>
      </w:r>
      <w:r>
        <w:rPr>
          <w:spacing w:val="-5"/>
          <w:w w:val="106"/>
        </w:rPr>
        <w:t>n</w:t>
      </w:r>
      <w:r>
        <w:rPr>
          <w:w w:val="139"/>
        </w:rPr>
        <w:t>t</w:t>
      </w:r>
      <w:r>
        <w:rPr>
          <w:spacing w:val="1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6"/>
          <w:w w:val="103"/>
        </w:rPr>
        <w:t>A</w:t>
      </w:r>
      <w:r>
        <w:rPr>
          <w:w w:val="105"/>
        </w:rPr>
        <w:t>CM.</w:t>
      </w:r>
    </w:p>
    <w:p w14:paraId="554710BD" w14:textId="77777777" w:rsidR="0021754A" w:rsidRDefault="0021754A">
      <w:pPr>
        <w:spacing w:before="19" w:line="220" w:lineRule="exact"/>
        <w:rPr>
          <w:sz w:val="22"/>
          <w:szCs w:val="22"/>
        </w:rPr>
      </w:pPr>
    </w:p>
    <w:p w14:paraId="225A0053" w14:textId="77777777" w:rsidR="0021754A" w:rsidRDefault="00247F60">
      <w:pPr>
        <w:ind w:left="1984"/>
      </w:pPr>
      <w:r>
        <w:rPr>
          <w:w w:val="124"/>
        </w:rPr>
        <w:t>UIUC</w:t>
      </w:r>
      <w:r>
        <w:rPr>
          <w:spacing w:val="10"/>
          <w:w w:val="124"/>
        </w:rPr>
        <w:t xml:space="preserve"> </w:t>
      </w:r>
      <w:r>
        <w:rPr>
          <w:spacing w:val="-7"/>
          <w:w w:val="124"/>
        </w:rPr>
        <w:t>A</w:t>
      </w:r>
      <w:r>
        <w:rPr>
          <w:w w:val="124"/>
        </w:rPr>
        <w:t>CM</w:t>
      </w:r>
      <w:r>
        <w:rPr>
          <w:spacing w:val="6"/>
          <w:w w:val="124"/>
        </w:rPr>
        <w:t xml:space="preserve"> </w:t>
      </w:r>
      <w:r>
        <w:rPr>
          <w:w w:val="124"/>
        </w:rPr>
        <w:t>SIGGRAPH</w:t>
      </w:r>
      <w:r>
        <w:rPr>
          <w:spacing w:val="25"/>
          <w:w w:val="124"/>
        </w:rPr>
        <w:t xml:space="preserve"> </w:t>
      </w:r>
      <w:r>
        <w:rPr>
          <w:w w:val="124"/>
        </w:rPr>
        <w:t>Chair</w:t>
      </w:r>
      <w:r>
        <w:rPr>
          <w:w w:val="124"/>
        </w:rPr>
        <w:t xml:space="preserve">                                                                </w:t>
      </w:r>
      <w:r>
        <w:rPr>
          <w:spacing w:val="62"/>
          <w:w w:val="124"/>
        </w:rPr>
        <w:t xml:space="preserve"> </w:t>
      </w:r>
      <w:r>
        <w:t>Spring</w:t>
      </w:r>
      <w:r>
        <w:rPr>
          <w:spacing w:val="44"/>
        </w:rPr>
        <w:t xml:space="preserve"> </w:t>
      </w:r>
      <w:r>
        <w:t>2004</w:t>
      </w:r>
    </w:p>
    <w:p w14:paraId="71CB2593" w14:textId="77777777" w:rsidR="0021754A" w:rsidRDefault="00247F60">
      <w:pPr>
        <w:spacing w:before="9"/>
        <w:ind w:left="1984"/>
      </w:pPr>
      <w:r>
        <w:t xml:space="preserve">Managed </w:t>
      </w:r>
      <w:r>
        <w:rPr>
          <w:spacing w:val="12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l</w:t>
      </w:r>
      <w:r>
        <w:rPr>
          <w:spacing w:val="6"/>
        </w:rPr>
        <w:t>o</w:t>
      </w:r>
      <w:r>
        <w:t>cal</w:t>
      </w:r>
      <w:r>
        <w:rPr>
          <w:spacing w:val="25"/>
        </w:rPr>
        <w:t xml:space="preserve"> </w:t>
      </w:r>
      <w:r>
        <w:rPr>
          <w:spacing w:val="-5"/>
          <w:w w:val="110"/>
        </w:rPr>
        <w:t>c</w:t>
      </w:r>
      <w:r>
        <w:rPr>
          <w:w w:val="110"/>
        </w:rPr>
        <w:t>hapter</w:t>
      </w:r>
      <w:r>
        <w:rPr>
          <w:spacing w:val="18"/>
          <w:w w:val="1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w w:val="107"/>
        </w:rPr>
        <w:t>SIGGRAPH,</w:t>
      </w:r>
      <w:r>
        <w:rPr>
          <w:spacing w:val="13"/>
          <w:w w:val="107"/>
        </w:rPr>
        <w:t xml:space="preserve"> </w:t>
      </w:r>
      <w:r>
        <w:t xml:space="preserve">organized </w:t>
      </w:r>
      <w:r>
        <w:rPr>
          <w:spacing w:val="6"/>
        </w:rPr>
        <w:t xml:space="preserve"> </w:t>
      </w:r>
      <w:r>
        <w:t>pr</w:t>
      </w:r>
      <w:r>
        <w:rPr>
          <w:spacing w:val="11"/>
        </w:rPr>
        <w:t>o</w:t>
      </w:r>
      <w:r>
        <w:t xml:space="preserve">jects </w:t>
      </w:r>
      <w:r>
        <w:rPr>
          <w:spacing w:val="14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rPr>
          <w:spacing w:val="-5"/>
          <w:w w:val="99"/>
        </w:rPr>
        <w:t>w</w:t>
      </w:r>
      <w:r>
        <w:rPr>
          <w:w w:val="112"/>
        </w:rPr>
        <w:t>orkshops/tutor</w:t>
      </w:r>
      <w:r>
        <w:rPr>
          <w:spacing w:val="1"/>
          <w:w w:val="112"/>
        </w:rPr>
        <w:t>i</w:t>
      </w:r>
      <w:r>
        <w:rPr>
          <w:w w:val="105"/>
        </w:rPr>
        <w:t>als</w:t>
      </w:r>
    </w:p>
    <w:sectPr w:rsidR="0021754A">
      <w:pgSz w:w="11920" w:h="16840"/>
      <w:pgMar w:top="940" w:right="8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D03EC"/>
    <w:multiLevelType w:val="multilevel"/>
    <w:tmpl w:val="3C98F8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54A"/>
    <w:rsid w:val="0021754A"/>
    <w:rsid w:val="0024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DDB05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m.uiuc.edu/confere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m.uiuc.edu/conference/" TargetMode="External"/><Relationship Id="rId5" Type="http://schemas.openxmlformats.org/officeDocument/2006/relationships/hyperlink" Target="http://www.illinibookexchang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2021-05-27T15:47:00Z</dcterms:modified>
</cp:coreProperties>
</file>